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07FE29" w14:textId="3BCDCDF9" w:rsidR="008F6FBE" w:rsidRPr="00E63111" w:rsidRDefault="008F6FBE" w:rsidP="008F6FBE">
      <w:pPr>
        <w:spacing w:before="100" w:after="0"/>
        <w:jc w:val="center"/>
      </w:pPr>
      <w:r>
        <w:rPr>
          <w:noProof/>
          <w:lang w:val="de-DE"/>
        </w:rPr>
        <mc:AlternateContent>
          <mc:Choice Requires="wps">
            <w:drawing>
              <wp:anchor distT="0" distB="0" distL="114300" distR="114300" simplePos="0" relativeHeight="251804672" behindDoc="1" locked="0" layoutInCell="1" allowOverlap="1" wp14:anchorId="7A019930" wp14:editId="2A5ECA9D">
                <wp:simplePos x="0" y="0"/>
                <wp:positionH relativeFrom="column">
                  <wp:posOffset>-899795</wp:posOffset>
                </wp:positionH>
                <wp:positionV relativeFrom="paragraph">
                  <wp:posOffset>-886345</wp:posOffset>
                </wp:positionV>
                <wp:extent cx="7563485" cy="21515705"/>
                <wp:effectExtent l="0" t="0" r="18415" b="10795"/>
                <wp:wrapNone/>
                <wp:docPr id="22" name="Rechteck 22"/>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o="http://schemas.microsoft.com/office/mac/office/2008/main" xmlns:mv="urn:schemas-microsoft-com:mac:vml">
            <w:pict>
              <v:rect id="Rechteck 22" o:spid="_x0000_s1026" style="position:absolute;margin-left:-70.85pt;margin-top:-69.8pt;width:595.55pt;height:1694.15pt;z-index:-25151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APp45d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14:paraId="1BAE2378" w14:textId="53F20C6E" w:rsidR="008F6FBE" w:rsidRDefault="008F6FBE" w:rsidP="008F6FBE">
      <w:pPr>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370E54">
        <w:rPr>
          <w:color w:val="FFFFFF" w:themeColor="background1"/>
        </w:rPr>
        <w:t xml:space="preserve"> - Julia </w:t>
      </w:r>
      <w:proofErr w:type="spellStart"/>
      <w:r w:rsidR="00370E54">
        <w:rPr>
          <w:color w:val="FFFFFF" w:themeColor="background1"/>
        </w:rPr>
        <w:t>Magaard</w:t>
      </w:r>
      <w:proofErr w:type="spellEnd"/>
      <w:r w:rsidR="00880A6A">
        <w:rPr>
          <w:color w:val="FFFFFF" w:themeColor="background1"/>
        </w:rPr>
        <w:t xml:space="preserve"> - Claire Chong</w:t>
      </w:r>
    </w:p>
    <w:p w14:paraId="02936B65" w14:textId="77777777" w:rsidR="008F6FBE" w:rsidRDefault="008F6FBE" w:rsidP="008F6FBE">
      <w:pPr>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805696" behindDoc="1" locked="0" layoutInCell="1" allowOverlap="1" wp14:anchorId="118FAC66" wp14:editId="4FD583D8">
            <wp:simplePos x="0" y="0"/>
            <wp:positionH relativeFrom="column">
              <wp:posOffset>-387177</wp:posOffset>
            </wp:positionH>
            <wp:positionV relativeFrom="paragraph">
              <wp:posOffset>100850</wp:posOffset>
            </wp:positionV>
            <wp:extent cx="6539230" cy="4322445"/>
            <wp:effectExtent l="0" t="0" r="0" b="1905"/>
            <wp:wrapNone/>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6C8BA907" w14:textId="77777777" w:rsidR="008F6FBE" w:rsidRDefault="008F6FBE" w:rsidP="008F6FBE">
      <w:pPr>
        <w:spacing w:after="0"/>
        <w:jc w:val="center"/>
        <w:rPr>
          <w:color w:val="FFFFFF" w:themeColor="background1"/>
        </w:rPr>
      </w:pPr>
    </w:p>
    <w:p w14:paraId="44E0593F" w14:textId="77777777" w:rsidR="008F6FBE" w:rsidRPr="00E63111" w:rsidRDefault="008F6FBE" w:rsidP="008F6FBE">
      <w:pPr>
        <w:spacing w:after="0"/>
        <w:jc w:val="center"/>
        <w:rPr>
          <w:color w:val="FFFFFF" w:themeColor="background1"/>
        </w:rPr>
      </w:pPr>
    </w:p>
    <w:p w14:paraId="6DCC9F6C" w14:textId="77777777" w:rsidR="008F6FBE" w:rsidRDefault="008F6FBE" w:rsidP="008F6FBE">
      <w:pPr>
        <w:spacing w:after="0"/>
        <w:jc w:val="left"/>
        <w:rPr>
          <w:rFonts w:eastAsia="Times New Roman" w:cs="Times New Roman"/>
          <w:b/>
          <w:bCs/>
          <w:sz w:val="28"/>
          <w:szCs w:val="28"/>
        </w:rPr>
      </w:pPr>
    </w:p>
    <w:p w14:paraId="5E0CF4C2" w14:textId="77777777" w:rsidR="008F6FBE" w:rsidRDefault="008F6FBE" w:rsidP="008F6FBE">
      <w:pPr>
        <w:spacing w:after="0"/>
        <w:jc w:val="left"/>
        <w:rPr>
          <w:rFonts w:eastAsia="Times New Roman" w:cs="Times New Roman"/>
          <w:b/>
          <w:bCs/>
          <w:sz w:val="28"/>
          <w:szCs w:val="28"/>
        </w:rPr>
      </w:pPr>
    </w:p>
    <w:p w14:paraId="3216A080" w14:textId="77777777" w:rsidR="008F6FBE" w:rsidRDefault="008F6FBE" w:rsidP="008F6FBE">
      <w:pPr>
        <w:spacing w:after="0"/>
        <w:jc w:val="left"/>
        <w:rPr>
          <w:rFonts w:eastAsia="Times New Roman" w:cs="Times New Roman"/>
          <w:b/>
          <w:bCs/>
          <w:sz w:val="28"/>
          <w:szCs w:val="28"/>
        </w:rPr>
      </w:pPr>
    </w:p>
    <w:p w14:paraId="2918292A" w14:textId="77777777" w:rsidR="008F6FBE" w:rsidRDefault="008F6FBE" w:rsidP="008F6FBE">
      <w:pPr>
        <w:spacing w:after="0"/>
        <w:jc w:val="left"/>
        <w:rPr>
          <w:rFonts w:eastAsia="Times New Roman" w:cs="Times New Roman"/>
          <w:b/>
          <w:bCs/>
          <w:sz w:val="28"/>
          <w:szCs w:val="28"/>
        </w:rPr>
      </w:pPr>
    </w:p>
    <w:p w14:paraId="1EF001DB" w14:textId="77777777" w:rsidR="008F6FBE" w:rsidRDefault="008F6FBE" w:rsidP="008F6FBE">
      <w:pPr>
        <w:spacing w:after="0"/>
        <w:jc w:val="left"/>
        <w:rPr>
          <w:rFonts w:eastAsia="Times New Roman" w:cs="Times New Roman"/>
          <w:b/>
          <w:bCs/>
          <w:sz w:val="28"/>
          <w:szCs w:val="28"/>
        </w:rPr>
      </w:pPr>
    </w:p>
    <w:p w14:paraId="788400FA" w14:textId="77777777" w:rsidR="008F6FBE" w:rsidRDefault="008F6FBE" w:rsidP="008F6FBE">
      <w:pPr>
        <w:spacing w:after="0"/>
        <w:jc w:val="left"/>
        <w:rPr>
          <w:rFonts w:eastAsia="Times New Roman" w:cs="Times New Roman"/>
          <w:b/>
          <w:bCs/>
          <w:sz w:val="28"/>
          <w:szCs w:val="28"/>
        </w:rPr>
      </w:pPr>
    </w:p>
    <w:p w14:paraId="7B266F87" w14:textId="77777777" w:rsidR="008F6FBE" w:rsidRDefault="008F6FBE" w:rsidP="008F6FBE">
      <w:pPr>
        <w:spacing w:after="0"/>
        <w:jc w:val="left"/>
        <w:rPr>
          <w:rFonts w:eastAsia="Times New Roman" w:cs="Times New Roman"/>
          <w:b/>
          <w:bCs/>
          <w:sz w:val="28"/>
          <w:szCs w:val="28"/>
        </w:rPr>
      </w:pPr>
    </w:p>
    <w:p w14:paraId="0C917FDD" w14:textId="77777777" w:rsidR="008F6FBE" w:rsidRDefault="008F6FBE" w:rsidP="008F6FBE">
      <w:pPr>
        <w:spacing w:after="0"/>
        <w:jc w:val="left"/>
        <w:rPr>
          <w:rFonts w:eastAsia="Times New Roman" w:cs="Times New Roman"/>
          <w:b/>
          <w:bCs/>
          <w:sz w:val="28"/>
          <w:szCs w:val="28"/>
        </w:rPr>
      </w:pPr>
    </w:p>
    <w:p w14:paraId="44E2F177" w14:textId="77777777" w:rsidR="008F6FBE" w:rsidRDefault="008F6FBE" w:rsidP="008F6FBE">
      <w:pPr>
        <w:spacing w:after="0"/>
        <w:jc w:val="left"/>
        <w:rPr>
          <w:rFonts w:eastAsia="Times New Roman" w:cs="Times New Roman"/>
          <w:b/>
          <w:bCs/>
          <w:sz w:val="28"/>
          <w:szCs w:val="28"/>
        </w:rPr>
      </w:pPr>
    </w:p>
    <w:p w14:paraId="51563434" w14:textId="77777777" w:rsidR="008F6FBE" w:rsidRDefault="008F6FBE" w:rsidP="008F6FBE">
      <w:pPr>
        <w:spacing w:after="0"/>
        <w:jc w:val="left"/>
        <w:rPr>
          <w:rFonts w:eastAsia="Times New Roman" w:cs="Times New Roman"/>
          <w:b/>
          <w:bCs/>
          <w:sz w:val="28"/>
          <w:szCs w:val="28"/>
        </w:rPr>
      </w:pPr>
    </w:p>
    <w:p w14:paraId="731D7DCA" w14:textId="77777777" w:rsidR="008F6FBE" w:rsidRDefault="008F6FBE" w:rsidP="008F6FBE">
      <w:pPr>
        <w:spacing w:after="0"/>
        <w:jc w:val="left"/>
        <w:rPr>
          <w:rFonts w:eastAsia="Times New Roman" w:cs="Times New Roman"/>
          <w:b/>
          <w:bCs/>
          <w:sz w:val="28"/>
          <w:szCs w:val="28"/>
        </w:rPr>
      </w:pPr>
    </w:p>
    <w:p w14:paraId="4D6F927D" w14:textId="77777777" w:rsidR="008F6FBE" w:rsidRDefault="008F6FBE" w:rsidP="008F6FBE">
      <w:pPr>
        <w:spacing w:after="0"/>
        <w:jc w:val="left"/>
        <w:rPr>
          <w:rFonts w:eastAsia="Times New Roman" w:cs="Times New Roman"/>
          <w:b/>
          <w:bCs/>
          <w:sz w:val="28"/>
          <w:szCs w:val="28"/>
        </w:rPr>
      </w:pPr>
    </w:p>
    <w:p w14:paraId="4C5392A9" w14:textId="77777777" w:rsidR="008F6FBE" w:rsidRDefault="008F6FBE" w:rsidP="008F6FBE">
      <w:pPr>
        <w:spacing w:after="0"/>
        <w:jc w:val="left"/>
        <w:rPr>
          <w:rFonts w:eastAsia="Times New Roman" w:cs="Times New Roman"/>
          <w:b/>
          <w:bCs/>
          <w:sz w:val="28"/>
          <w:szCs w:val="28"/>
        </w:rPr>
      </w:pPr>
    </w:p>
    <w:p w14:paraId="3D2E41A6" w14:textId="77777777" w:rsidR="008F6FBE" w:rsidRDefault="008F6FBE" w:rsidP="008F6FBE">
      <w:pPr>
        <w:spacing w:after="0"/>
        <w:jc w:val="left"/>
        <w:rPr>
          <w:rFonts w:eastAsia="Times New Roman" w:cs="Times New Roman"/>
          <w:b/>
          <w:bCs/>
          <w:sz w:val="28"/>
          <w:szCs w:val="28"/>
        </w:rPr>
      </w:pPr>
    </w:p>
    <w:p w14:paraId="3299587E" w14:textId="77777777" w:rsidR="008F6FBE" w:rsidRDefault="008F6FBE" w:rsidP="008F6FBE">
      <w:pPr>
        <w:spacing w:after="0"/>
        <w:jc w:val="left"/>
        <w:rPr>
          <w:rFonts w:eastAsia="Times New Roman" w:cs="Times New Roman"/>
          <w:b/>
          <w:bCs/>
          <w:sz w:val="28"/>
          <w:szCs w:val="28"/>
        </w:rPr>
      </w:pPr>
    </w:p>
    <w:p w14:paraId="3FE4B5C9" w14:textId="77777777" w:rsidR="008F6FBE" w:rsidRDefault="008F6FBE" w:rsidP="008F6FBE">
      <w:pPr>
        <w:spacing w:after="0"/>
        <w:jc w:val="left"/>
        <w:rPr>
          <w:rFonts w:eastAsia="Times New Roman" w:cs="Times New Roman"/>
          <w:b/>
          <w:bCs/>
          <w:sz w:val="28"/>
          <w:szCs w:val="28"/>
        </w:rPr>
      </w:pPr>
    </w:p>
    <w:p w14:paraId="441EBBF5" w14:textId="77777777" w:rsidR="008F6FBE" w:rsidRDefault="008F6FBE" w:rsidP="008F6FBE">
      <w:pPr>
        <w:spacing w:after="0"/>
        <w:jc w:val="left"/>
        <w:rPr>
          <w:rFonts w:eastAsia="Times New Roman" w:cs="Times New Roman"/>
          <w:b/>
          <w:bCs/>
          <w:sz w:val="28"/>
          <w:szCs w:val="28"/>
        </w:rPr>
      </w:pPr>
    </w:p>
    <w:p w14:paraId="6A1D7AF8" w14:textId="77777777" w:rsidR="008F6FBE" w:rsidRDefault="008F6FBE" w:rsidP="008F6FBE">
      <w:pPr>
        <w:spacing w:after="0"/>
        <w:jc w:val="left"/>
        <w:rPr>
          <w:rFonts w:eastAsia="Times New Roman" w:cs="Times New Roman"/>
          <w:b/>
          <w:bCs/>
          <w:sz w:val="28"/>
          <w:szCs w:val="28"/>
        </w:rPr>
      </w:pPr>
    </w:p>
    <w:p w14:paraId="08037B8D" w14:textId="77777777" w:rsidR="008F6FBE" w:rsidRDefault="008F6FBE" w:rsidP="008F6FBE">
      <w:pPr>
        <w:spacing w:after="0"/>
        <w:jc w:val="left"/>
        <w:rPr>
          <w:rFonts w:eastAsia="Times New Roman" w:cs="Times New Roman"/>
          <w:b/>
          <w:bCs/>
          <w:sz w:val="28"/>
          <w:szCs w:val="28"/>
        </w:rPr>
      </w:pPr>
    </w:p>
    <w:p w14:paraId="08A78294" w14:textId="77777777" w:rsidR="008F6FBE" w:rsidRDefault="008F6FBE" w:rsidP="008F6FBE">
      <w:pPr>
        <w:spacing w:after="0"/>
        <w:jc w:val="left"/>
        <w:rPr>
          <w:rFonts w:eastAsia="Times New Roman" w:cs="Times New Roman"/>
          <w:b/>
          <w:bCs/>
          <w:sz w:val="28"/>
          <w:szCs w:val="28"/>
        </w:rPr>
      </w:pPr>
    </w:p>
    <w:p w14:paraId="1D491DA4" w14:textId="77777777" w:rsidR="008F6FBE" w:rsidRDefault="008F6FBE" w:rsidP="008F6FBE">
      <w:pPr>
        <w:pStyle w:val="Titel"/>
        <w:spacing w:before="0" w:after="0"/>
        <w:contextualSpacing w:val="0"/>
        <w:rPr>
          <w:color w:val="FFFFFF" w:themeColor="background1"/>
          <w:sz w:val="54"/>
          <w:szCs w:val="54"/>
        </w:rPr>
      </w:pPr>
      <w:r w:rsidRPr="00971F2E">
        <w:rPr>
          <w:color w:val="FFFFFF" w:themeColor="background1"/>
          <w:sz w:val="54"/>
          <w:szCs w:val="54"/>
        </w:rPr>
        <w:t>Training</w:t>
      </w:r>
    </w:p>
    <w:p w14:paraId="1902E70F" w14:textId="77777777" w:rsidR="008F6FBE" w:rsidRPr="00E63111" w:rsidRDefault="008F6FBE" w:rsidP="008F6FBE"/>
    <w:p w14:paraId="1F66F30F" w14:textId="77777777" w:rsidR="008F6FBE" w:rsidRDefault="008F6FBE" w:rsidP="008F6FBE">
      <w:pPr>
        <w:spacing w:after="0"/>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14:paraId="4B873A4D" w14:textId="77777777" w:rsidR="008F6FBE" w:rsidRDefault="008F6FBE" w:rsidP="008F6FBE">
      <w:pPr>
        <w:spacing w:after="0"/>
        <w:jc w:val="center"/>
        <w:rPr>
          <w:b/>
          <w:bCs/>
          <w:color w:val="FFFFFF" w:themeColor="background1"/>
          <w:sz w:val="54"/>
          <w:szCs w:val="54"/>
        </w:rPr>
      </w:pPr>
    </w:p>
    <w:p w14:paraId="1DD46A20" w14:textId="77777777" w:rsidR="008F6FBE" w:rsidRDefault="008F6FBE" w:rsidP="008F6FBE">
      <w:pPr>
        <w:spacing w:after="0"/>
        <w:jc w:val="center"/>
        <w:rPr>
          <w:b/>
          <w:bCs/>
          <w:color w:val="FFFFFF" w:themeColor="background1"/>
          <w:sz w:val="54"/>
          <w:szCs w:val="54"/>
        </w:rPr>
      </w:pPr>
    </w:p>
    <w:p w14:paraId="78F81268" w14:textId="77777777" w:rsidR="008F6FBE" w:rsidRPr="00E63111" w:rsidRDefault="008F6FBE" w:rsidP="008F6FBE">
      <w:pPr>
        <w:spacing w:after="0"/>
        <w:jc w:val="center"/>
        <w:rPr>
          <w:b/>
          <w:bCs/>
          <w:color w:val="FFFFFF" w:themeColor="background1"/>
          <w:sz w:val="48"/>
          <w:szCs w:val="48"/>
        </w:rPr>
      </w:pPr>
      <w:r>
        <w:rPr>
          <w:b/>
          <w:bCs/>
          <w:color w:val="FFFFFF" w:themeColor="background1"/>
          <w:sz w:val="48"/>
          <w:szCs w:val="48"/>
        </w:rPr>
        <w:t>Chapter 7</w:t>
      </w:r>
    </w:p>
    <w:p w14:paraId="5FE7163E" w14:textId="6A7E8140" w:rsidR="008F6FBE" w:rsidRPr="00E63111" w:rsidRDefault="008F6FBE" w:rsidP="00FD7039">
      <w:pPr>
        <w:spacing w:after="0"/>
        <w:jc w:val="center"/>
        <w:rPr>
          <w:rFonts w:eastAsia="Times New Roman" w:cs="Times New Roman"/>
          <w:b/>
          <w:bCs/>
          <w:sz w:val="48"/>
          <w:szCs w:val="48"/>
        </w:rPr>
      </w:pPr>
      <w:r w:rsidRPr="00E63111">
        <w:rPr>
          <w:noProof/>
          <w:lang w:val="de-DE"/>
        </w:rPr>
        <mc:AlternateContent>
          <mc:Choice Requires="wps">
            <w:drawing>
              <wp:anchor distT="0" distB="0" distL="114300" distR="114300" simplePos="0" relativeHeight="251806720" behindDoc="0" locked="0" layoutInCell="1" allowOverlap="1" wp14:anchorId="4D2FD78D" wp14:editId="3F6D0D25">
                <wp:simplePos x="0" y="0"/>
                <wp:positionH relativeFrom="column">
                  <wp:posOffset>-124575</wp:posOffset>
                </wp:positionH>
                <wp:positionV relativeFrom="paragraph">
                  <wp:posOffset>1584325</wp:posOffset>
                </wp:positionV>
                <wp:extent cx="1517650" cy="290830"/>
                <wp:effectExtent l="0" t="0" r="0" b="0"/>
                <wp:wrapNone/>
                <wp:docPr id="30" name="Textfeld 30"/>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1B5F93" w14:textId="77777777" w:rsidR="008F6FBE" w:rsidRPr="00E761F7" w:rsidRDefault="008F6FBE" w:rsidP="008F6FBE">
                            <w:pPr>
                              <w:rPr>
                                <w:color w:val="FFFFFF" w:themeColor="background1"/>
                              </w:rPr>
                            </w:pPr>
                            <w:r w:rsidRPr="00E761F7">
                              <w:rPr>
                                <w:color w:val="FFFFFF" w:themeColor="background1"/>
                              </w:rPr>
                              <w:t>Manual for public use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0" o:spid="_x0000_s1026" type="#_x0000_t202" style="position:absolute;left:0;text-align:left;margin-left:-9.8pt;margin-top:124.75pt;width:119.5pt;height:22.9pt;z-index:2518067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" filled="f" stroked="f" strokeweight=".5pt">
                <v:textbox>
                  <w:txbxContent>
                    <w:p w14:paraId="541B5F93" w14:textId="77777777" w:rsidR="008F6FBE" w:rsidRPr="00E761F7" w:rsidRDefault="008F6FBE" w:rsidP="008F6FBE">
                      <w:pPr>
                        <w:rPr>
                          <w:color w:val="FFFFFF" w:themeColor="background1"/>
                        </w:rPr>
                      </w:pPr>
                      <w:r w:rsidRPr="00E761F7">
                        <w:rPr>
                          <w:color w:val="FFFFFF" w:themeColor="background1"/>
                        </w:rPr>
                        <w:t>Manual for public use</w:t>
                      </w:r>
                    </w:p>
                  </w:txbxContent>
                </v:textbox>
              </v:shape>
            </w:pict>
          </mc:Fallback>
        </mc:AlternateContent>
      </w:r>
      <w:r w:rsidRPr="00E63111">
        <w:rPr>
          <w:noProof/>
          <w:lang w:val="de-DE"/>
        </w:rPr>
        <mc:AlternateContent>
          <mc:Choice Requires="wpg">
            <w:drawing>
              <wp:anchor distT="0" distB="0" distL="114300" distR="114300" simplePos="0" relativeHeight="251807744" behindDoc="0" locked="0" layoutInCell="1" allowOverlap="1" wp14:anchorId="559E24E0" wp14:editId="2EF97673">
                <wp:simplePos x="0" y="0"/>
                <wp:positionH relativeFrom="column">
                  <wp:posOffset>-20320</wp:posOffset>
                </wp:positionH>
                <wp:positionV relativeFrom="paragraph">
                  <wp:posOffset>864870</wp:posOffset>
                </wp:positionV>
                <wp:extent cx="5784215" cy="636905"/>
                <wp:effectExtent l="0" t="0" r="6985" b="0"/>
                <wp:wrapNone/>
                <wp:docPr id="31"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32"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33" name="Gruppierung 7"/>
                        <wpg:cNvGrpSpPr/>
                        <wpg:grpSpPr>
                          <a:xfrm>
                            <a:off x="2685126" y="0"/>
                            <a:ext cx="3113563" cy="929912"/>
                            <a:chOff x="2499269" y="0"/>
                            <a:chExt cx="4720007" cy="1409700"/>
                          </a:xfrm>
                        </wpg:grpSpPr>
                        <wps:wsp>
                          <wps:cNvPr id="34" name="Rechteck 34"/>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44A2E65E" w14:textId="77777777" w:rsidR="008F6FBE" w:rsidRDefault="008F6FBE" w:rsidP="008F6FBE">
                                <w:pPr>
                                  <w:rPr>
                                    <w:rFonts w:eastAsia="Times New Roman"/>
                                  </w:rPr>
                                </w:pPr>
                              </w:p>
                            </w:txbxContent>
                          </wps:txbx>
                          <wps:bodyPr rtlCol="0" anchor="ctr"/>
                        </wps:wsp>
                        <pic:pic xmlns:pic="http://schemas.openxmlformats.org/drawingml/2006/picture">
                          <pic:nvPicPr>
                            <pic:cNvPr id="35"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36"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807744;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10;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PnF/FAAAA2wAAAA8AAABkcnMvZG93bnJldi54bWxEj0FrwkAUhO+F/oflFXopuqnSotFVxBJp&#10;Dz001fsj+0xCs29j9mniv3cLhR6HmfmGWa4H16gLdaH2bOB5nIAiLrytuTSw/85GM1BBkC02nsnA&#10;lQKsV/d3S0yt7/mLLrmUKkI4pGigEmlTrUNRkcMw9i1x9I6+cyhRdqW2HfYR7ho9SZJX7bDmuFBh&#10;S9uKip/87AzsNp+nl23WSC7H7O1j3p9Ph+zJmMeHYbMAJTTIf/iv/W4NTCfw+yX+AL2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j5xfxQAAANsAAAAPAAAAAAAAAAAAAAAA&#10;AJ8CAABkcnMvZG93bnJldi54bWxQSwUGAAAAAAQABAD3AAAAkQM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ect id="Rechteck 34"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3ZZ8MA&#10;AADbAAAADwAAAGRycy9kb3ducmV2LnhtbESP0YrCMBRE3wX/IdyFfdNkVUSqURZB0Bd1az/g0txt&#10;i81NaaKt+/VGEPZxmJkzzGrT21rcqfWVYw1fYwWCOHem4kJDdtmNFiB8QDZYOyYND/KwWQ8HK0yM&#10;6/iH7mkoRISwT1BDGUKTSOnzkiz6sWuIo/frWoshyraQpsUuwm0tJ0rNpcWK40KJDW1Lyq/pzWo4&#10;nU+HTM3U323+OJguPV+Ptc+0/vzov5cgAvXhP/xu742G6QxeX+IP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3ZZ8MAAADbAAAADwAAAAAAAAAAAAAAAACYAgAAZHJzL2Rv&#10;d25yZXYueG1sUEsFBgAAAAAEAAQA9QAAAIgDAAAAAA==&#10;" stroked="f">
                    <v:textbox>
                      <w:txbxContent>
                        <w:p w14:paraId="44A2E65E" w14:textId="77777777" w:rsidR="008F6FBE" w:rsidRDefault="008F6FBE" w:rsidP="008F6FBE">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SRYPEAAAA2wAAAA8AAABkcnMvZG93bnJldi54bWxEj0FrwkAUhO9C/8PyBG+6sVIpqZtgpYJQ&#10;PBh76PGRfc2mZt+G7GrWf98tFHocZuYbZlNG24kbDb51rGC5yEAQ10633Cj4OO/nzyB8QNbYOSYF&#10;d/JQFg+TDebajXyiWxUakSDsc1RgQuhzKX1tyKJfuJ44eV9usBiSHBqpBxwT3HbyMcvW0mLLacFg&#10;TztD9aW6WgXju+mr3Ws7Ho+rKN+uUX9+k1ZqNo3bFxCBYvgP/7UPWsHqCX6/pB8g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hSRYPEAAAA2wAAAA8AAAAAAAAAAAAAAAAA&#10;nwIAAGRycy9kb3ducmV2LnhtbFBLBQYAAAAABAAEAPcAAACQAw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pgn7BAAAA2wAAAA8AAABkcnMvZG93bnJldi54bWxEj0FrAjEUhO8F/0N4greatQUtW6OUilDw&#10;1HXp+bF53SzdvKxJdOO/NwXB4zAz3zDrbbK9uJAPnWMFi3kBgrhxuuNWQX3cP7+BCBFZY++YFFwp&#10;wHYzeVpjqd3I33SpYisyhEOJCkyMQyllaAxZDHM3EGfv13mLMUvfSu1xzHDby5eiWEqLHecFgwN9&#10;Gmr+qrNVkA5jtVudd0nvva2xS8Xpx9RKzabp4x1EpBQf4Xv7Syt4XcL/l/wD5OY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rpgn7BAAAA2wAAAA8AAAAAAAAAAAAAAAAAnwIA&#10;AGRycy9kb3ducmV2LnhtbFBLBQYAAAAABAAEAPcAAACNAwAAAAA=&#10;">
                  <v:imagedata r:id="rId15" o:title="ulim2"/>
                  <v:path arrowok="t"/>
                </v:shape>
              </v:group>
            </w:pict>
          </mc:Fallback>
        </mc:AlternateContent>
      </w:r>
      <w:r w:rsidR="00370E54">
        <w:rPr>
          <w:rFonts w:eastAsia="Times New Roman" w:cs="Times New Roman"/>
          <w:b/>
          <w:bCs/>
          <w:color w:val="FFFFFF" w:themeColor="background1"/>
          <w:sz w:val="48"/>
          <w:szCs w:val="48"/>
        </w:rPr>
        <w:t xml:space="preserve">Step 6 – </w:t>
      </w:r>
      <w:r>
        <w:rPr>
          <w:rFonts w:eastAsia="Times New Roman" w:cs="Times New Roman"/>
          <w:b/>
          <w:bCs/>
          <w:color w:val="FFFFFF" w:themeColor="background1"/>
          <w:sz w:val="48"/>
          <w:szCs w:val="48"/>
        </w:rPr>
        <w:t>S</w:t>
      </w:r>
      <w:r w:rsidR="00FD7039">
        <w:rPr>
          <w:rFonts w:eastAsia="Times New Roman" w:cs="Times New Roman"/>
          <w:b/>
          <w:bCs/>
          <w:color w:val="FFFFFF" w:themeColor="background1"/>
          <w:sz w:val="48"/>
          <w:szCs w:val="48"/>
        </w:rPr>
        <w:t>afeguard</w:t>
      </w:r>
      <w:r>
        <w:rPr>
          <w:rFonts w:eastAsia="Times New Roman" w:cs="Times New Roman"/>
          <w:b/>
          <w:bCs/>
          <w:color w:val="FFFFFF" w:themeColor="background1"/>
          <w:sz w:val="48"/>
          <w:szCs w:val="48"/>
        </w:rPr>
        <w:t>ing Implementation</w:t>
      </w:r>
    </w:p>
    <w:p w14:paraId="3F4D291B" w14:textId="77777777" w:rsidR="008F6FBE" w:rsidRPr="00E63111" w:rsidRDefault="008F6FBE" w:rsidP="008F6FBE">
      <w:pPr>
        <w:spacing w:after="0"/>
        <w:jc w:val="center"/>
        <w:rPr>
          <w:rFonts w:eastAsia="Times New Roman" w:cs="Times New Roman"/>
          <w:b/>
          <w:bCs/>
          <w:sz w:val="54"/>
          <w:szCs w:val="54"/>
        </w:rPr>
        <w:sectPr w:rsidR="008F6FBE" w:rsidRPr="00E63111" w:rsidSect="0098196E">
          <w:headerReference w:type="even" r:id="rId16"/>
          <w:headerReference w:type="default" r:id="rId17"/>
          <w:pgSz w:w="11906" w:h="16838"/>
          <w:pgMar w:top="1417" w:right="1417" w:bottom="1134" w:left="1417" w:header="708" w:footer="708" w:gutter="0"/>
          <w:cols w:space="708"/>
          <w:docGrid w:linePitch="360"/>
        </w:sectPr>
      </w:pPr>
    </w:p>
    <w:p w14:paraId="0E2ECFD2" w14:textId="77777777" w:rsidR="00AC44AD" w:rsidRDefault="00AC44AD" w:rsidP="00265E45">
      <w:pPr>
        <w:ind w:left="426" w:hanging="426"/>
      </w:pPr>
    </w:p>
    <w:p w14:paraId="34E76B0E" w14:textId="77777777" w:rsidR="00AC44AD" w:rsidRDefault="008F6FBE" w:rsidP="0037747A">
      <w:pPr>
        <w:pStyle w:val="Verzeichnis1"/>
      </w:pPr>
      <w:r>
        <w:t xml:space="preserve">Table of </w:t>
      </w:r>
      <w:r w:rsidR="00AC44AD" w:rsidRPr="00E761F7">
        <w:t>Content</w:t>
      </w:r>
      <w:r>
        <w:t>s</w:t>
      </w:r>
    </w:p>
    <w:p w14:paraId="2D02C1AB" w14:textId="77777777" w:rsidR="00C9437B" w:rsidRPr="00C9437B" w:rsidRDefault="00C9437B" w:rsidP="00C9437B"/>
    <w:p w14:paraId="5DCC7ED5" w14:textId="5460B977" w:rsidR="00C9437B" w:rsidRDefault="00C9437B" w:rsidP="00FD7039">
      <w:pPr>
        <w:pStyle w:val="Verzeichnis1"/>
        <w:rPr>
          <w:rFonts w:asciiTheme="minorHAnsi" w:eastAsiaTheme="minorEastAsia" w:hAnsiTheme="minorHAnsi" w:cstheme="minorBidi"/>
          <w:b w:val="0"/>
          <w:bCs w:val="0"/>
          <w:noProof/>
          <w:sz w:val="22"/>
          <w:szCs w:val="22"/>
          <w:lang w:val="de-DE"/>
        </w:rPr>
      </w:pPr>
      <w:r>
        <w:rPr>
          <w:b w:val="0"/>
          <w:bCs w:val="0"/>
        </w:rPr>
        <w:fldChar w:fldCharType="begin"/>
      </w:r>
      <w:r>
        <w:rPr>
          <w:b w:val="0"/>
          <w:bCs w:val="0"/>
        </w:rPr>
        <w:instrText xml:space="preserve"> TOC \o "1-5" \h \z \u </w:instrText>
      </w:r>
      <w:r>
        <w:rPr>
          <w:b w:val="0"/>
          <w:bCs w:val="0"/>
        </w:rPr>
        <w:fldChar w:fldCharType="separate"/>
      </w:r>
      <w:hyperlink w:anchor="_Toc383154339" w:history="1">
        <w:r w:rsidRPr="0092156E">
          <w:rPr>
            <w:rStyle w:val="Hyperlink"/>
            <w:noProof/>
          </w:rPr>
          <w:t>S</w:t>
        </w:r>
        <w:r w:rsidR="00FD7039">
          <w:rPr>
            <w:rStyle w:val="Hyperlink"/>
            <w:noProof/>
          </w:rPr>
          <w:t>afeguard</w:t>
        </w:r>
        <w:r w:rsidRPr="0092156E">
          <w:rPr>
            <w:rStyle w:val="Hyperlink"/>
            <w:noProof/>
          </w:rPr>
          <w:t>ing Implementation – Risk Assessment and Optimizing Measures</w:t>
        </w:r>
        <w:r>
          <w:rPr>
            <w:noProof/>
            <w:webHidden/>
          </w:rPr>
          <w:tab/>
        </w:r>
        <w:r>
          <w:rPr>
            <w:noProof/>
            <w:webHidden/>
          </w:rPr>
          <w:fldChar w:fldCharType="begin"/>
        </w:r>
        <w:r>
          <w:rPr>
            <w:noProof/>
            <w:webHidden/>
          </w:rPr>
          <w:instrText xml:space="preserve"> PAGEREF _Toc383154339 \h </w:instrText>
        </w:r>
        <w:r>
          <w:rPr>
            <w:noProof/>
            <w:webHidden/>
          </w:rPr>
        </w:r>
        <w:r>
          <w:rPr>
            <w:noProof/>
            <w:webHidden/>
          </w:rPr>
          <w:fldChar w:fldCharType="separate"/>
        </w:r>
        <w:r>
          <w:rPr>
            <w:noProof/>
            <w:webHidden/>
          </w:rPr>
          <w:t>3</w:t>
        </w:r>
        <w:r>
          <w:rPr>
            <w:noProof/>
            <w:webHidden/>
          </w:rPr>
          <w:fldChar w:fldCharType="end"/>
        </w:r>
      </w:hyperlink>
    </w:p>
    <w:p w14:paraId="092A96B0" w14:textId="77777777" w:rsidR="00C9437B" w:rsidRDefault="0063759E">
      <w:pPr>
        <w:pStyle w:val="Verzeichnis3"/>
        <w:tabs>
          <w:tab w:val="right" w:leader="dot" w:pos="9062"/>
        </w:tabs>
        <w:rPr>
          <w:rFonts w:asciiTheme="minorHAnsi" w:eastAsiaTheme="minorEastAsia" w:hAnsiTheme="minorHAnsi" w:cstheme="minorBidi"/>
          <w:noProof/>
          <w:lang w:val="de-DE"/>
        </w:rPr>
      </w:pPr>
      <w:hyperlink w:anchor="_Toc383154340" w:history="1">
        <w:r w:rsidR="00C9437B" w:rsidRPr="0092156E">
          <w:rPr>
            <w:rStyle w:val="Hyperlink"/>
            <w:noProof/>
          </w:rPr>
          <w:t>Risk assessment: Taking a brave look into snake pit</w:t>
        </w:r>
        <w:r w:rsidR="00C9437B">
          <w:rPr>
            <w:noProof/>
            <w:webHidden/>
          </w:rPr>
          <w:tab/>
        </w:r>
        <w:r w:rsidR="00C9437B">
          <w:rPr>
            <w:noProof/>
            <w:webHidden/>
          </w:rPr>
          <w:fldChar w:fldCharType="begin"/>
        </w:r>
        <w:r w:rsidR="00C9437B">
          <w:rPr>
            <w:noProof/>
            <w:webHidden/>
          </w:rPr>
          <w:instrText xml:space="preserve"> PAGEREF _Toc383154340 \h </w:instrText>
        </w:r>
        <w:r w:rsidR="00C9437B">
          <w:rPr>
            <w:noProof/>
            <w:webHidden/>
          </w:rPr>
        </w:r>
        <w:r w:rsidR="00C9437B">
          <w:rPr>
            <w:noProof/>
            <w:webHidden/>
          </w:rPr>
          <w:fldChar w:fldCharType="separate"/>
        </w:r>
        <w:r w:rsidR="00C9437B">
          <w:rPr>
            <w:noProof/>
            <w:webHidden/>
          </w:rPr>
          <w:t>3</w:t>
        </w:r>
        <w:r w:rsidR="00C9437B">
          <w:rPr>
            <w:noProof/>
            <w:webHidden/>
          </w:rPr>
          <w:fldChar w:fldCharType="end"/>
        </w:r>
      </w:hyperlink>
    </w:p>
    <w:p w14:paraId="41E3813B" w14:textId="77777777" w:rsidR="00C9437B" w:rsidRDefault="0063759E">
      <w:pPr>
        <w:pStyle w:val="Verzeichnis3"/>
        <w:tabs>
          <w:tab w:val="right" w:leader="dot" w:pos="9062"/>
        </w:tabs>
        <w:rPr>
          <w:rFonts w:asciiTheme="minorHAnsi" w:eastAsiaTheme="minorEastAsia" w:hAnsiTheme="minorHAnsi" w:cstheme="minorBidi"/>
          <w:noProof/>
          <w:lang w:val="de-DE"/>
        </w:rPr>
      </w:pPr>
      <w:hyperlink w:anchor="_Toc383154341" w:history="1">
        <w:r w:rsidR="00C9437B" w:rsidRPr="0092156E">
          <w:rPr>
            <w:rStyle w:val="Hyperlink"/>
            <w:noProof/>
          </w:rPr>
          <w:t>Early warning signs</w:t>
        </w:r>
        <w:r w:rsidR="00C9437B">
          <w:rPr>
            <w:noProof/>
            <w:webHidden/>
          </w:rPr>
          <w:tab/>
        </w:r>
        <w:r w:rsidR="00C9437B">
          <w:rPr>
            <w:noProof/>
            <w:webHidden/>
          </w:rPr>
          <w:fldChar w:fldCharType="begin"/>
        </w:r>
        <w:r w:rsidR="00C9437B">
          <w:rPr>
            <w:noProof/>
            <w:webHidden/>
          </w:rPr>
          <w:instrText xml:space="preserve"> PAGEREF _Toc383154341 \h </w:instrText>
        </w:r>
        <w:r w:rsidR="00C9437B">
          <w:rPr>
            <w:noProof/>
            <w:webHidden/>
          </w:rPr>
        </w:r>
        <w:r w:rsidR="00C9437B">
          <w:rPr>
            <w:noProof/>
            <w:webHidden/>
          </w:rPr>
          <w:fldChar w:fldCharType="separate"/>
        </w:r>
        <w:r w:rsidR="00C9437B">
          <w:rPr>
            <w:noProof/>
            <w:webHidden/>
          </w:rPr>
          <w:t>3</w:t>
        </w:r>
        <w:r w:rsidR="00C9437B">
          <w:rPr>
            <w:noProof/>
            <w:webHidden/>
          </w:rPr>
          <w:fldChar w:fldCharType="end"/>
        </w:r>
      </w:hyperlink>
    </w:p>
    <w:p w14:paraId="4FE17D1D" w14:textId="77777777" w:rsidR="00C9437B" w:rsidRDefault="0063759E">
      <w:pPr>
        <w:pStyle w:val="Verzeichnis3"/>
        <w:tabs>
          <w:tab w:val="right" w:leader="dot" w:pos="9062"/>
        </w:tabs>
        <w:rPr>
          <w:rFonts w:asciiTheme="minorHAnsi" w:eastAsiaTheme="minorEastAsia" w:hAnsiTheme="minorHAnsi" w:cstheme="minorBidi"/>
          <w:noProof/>
          <w:lang w:val="de-DE"/>
        </w:rPr>
      </w:pPr>
      <w:hyperlink w:anchor="_Toc383154342" w:history="1">
        <w:r w:rsidR="00C9437B" w:rsidRPr="0092156E">
          <w:rPr>
            <w:rStyle w:val="Hyperlink"/>
            <w:noProof/>
          </w:rPr>
          <w:t>Prevention and intervention</w:t>
        </w:r>
        <w:r w:rsidR="00C9437B">
          <w:rPr>
            <w:noProof/>
            <w:webHidden/>
          </w:rPr>
          <w:tab/>
        </w:r>
        <w:r w:rsidR="00C9437B">
          <w:rPr>
            <w:noProof/>
            <w:webHidden/>
          </w:rPr>
          <w:fldChar w:fldCharType="begin"/>
        </w:r>
        <w:r w:rsidR="00C9437B">
          <w:rPr>
            <w:noProof/>
            <w:webHidden/>
          </w:rPr>
          <w:instrText xml:space="preserve"> PAGEREF _Toc383154342 \h </w:instrText>
        </w:r>
        <w:r w:rsidR="00C9437B">
          <w:rPr>
            <w:noProof/>
            <w:webHidden/>
          </w:rPr>
        </w:r>
        <w:r w:rsidR="00C9437B">
          <w:rPr>
            <w:noProof/>
            <w:webHidden/>
          </w:rPr>
          <w:fldChar w:fldCharType="separate"/>
        </w:r>
        <w:r w:rsidR="00C9437B">
          <w:rPr>
            <w:noProof/>
            <w:webHidden/>
          </w:rPr>
          <w:t>4</w:t>
        </w:r>
        <w:r w:rsidR="00C9437B">
          <w:rPr>
            <w:noProof/>
            <w:webHidden/>
          </w:rPr>
          <w:fldChar w:fldCharType="end"/>
        </w:r>
      </w:hyperlink>
    </w:p>
    <w:p w14:paraId="1889A2B8" w14:textId="77777777" w:rsidR="00C9437B" w:rsidRDefault="0063759E">
      <w:pPr>
        <w:pStyle w:val="Verzeichnis3"/>
        <w:tabs>
          <w:tab w:val="right" w:leader="dot" w:pos="9062"/>
        </w:tabs>
        <w:rPr>
          <w:rFonts w:asciiTheme="minorHAnsi" w:eastAsiaTheme="minorEastAsia" w:hAnsiTheme="minorHAnsi" w:cstheme="minorBidi"/>
          <w:noProof/>
          <w:lang w:val="de-DE"/>
        </w:rPr>
      </w:pPr>
      <w:hyperlink w:anchor="_Toc383154343" w:history="1">
        <w:r w:rsidR="00C9437B" w:rsidRPr="0092156E">
          <w:rPr>
            <w:rStyle w:val="Hyperlink"/>
            <w:noProof/>
          </w:rPr>
          <w:t>Conclusion: final chords</w:t>
        </w:r>
        <w:r w:rsidR="00C9437B">
          <w:rPr>
            <w:noProof/>
            <w:webHidden/>
          </w:rPr>
          <w:tab/>
        </w:r>
        <w:r w:rsidR="00C9437B">
          <w:rPr>
            <w:noProof/>
            <w:webHidden/>
          </w:rPr>
          <w:fldChar w:fldCharType="begin"/>
        </w:r>
        <w:r w:rsidR="00C9437B">
          <w:rPr>
            <w:noProof/>
            <w:webHidden/>
          </w:rPr>
          <w:instrText xml:space="preserve"> PAGEREF _Toc383154343 \h </w:instrText>
        </w:r>
        <w:r w:rsidR="00C9437B">
          <w:rPr>
            <w:noProof/>
            <w:webHidden/>
          </w:rPr>
        </w:r>
        <w:r w:rsidR="00C9437B">
          <w:rPr>
            <w:noProof/>
            <w:webHidden/>
          </w:rPr>
          <w:fldChar w:fldCharType="separate"/>
        </w:r>
        <w:r w:rsidR="00C9437B">
          <w:rPr>
            <w:noProof/>
            <w:webHidden/>
          </w:rPr>
          <w:t>5</w:t>
        </w:r>
        <w:r w:rsidR="00C9437B">
          <w:rPr>
            <w:noProof/>
            <w:webHidden/>
          </w:rPr>
          <w:fldChar w:fldCharType="end"/>
        </w:r>
      </w:hyperlink>
    </w:p>
    <w:p w14:paraId="733436DF" w14:textId="77777777" w:rsidR="00C9437B" w:rsidRDefault="0063759E">
      <w:pPr>
        <w:pStyle w:val="Verzeichnis3"/>
        <w:tabs>
          <w:tab w:val="right" w:leader="dot" w:pos="9062"/>
        </w:tabs>
        <w:rPr>
          <w:rFonts w:asciiTheme="minorHAnsi" w:eastAsiaTheme="minorEastAsia" w:hAnsiTheme="minorHAnsi" w:cstheme="minorBidi"/>
          <w:noProof/>
          <w:lang w:val="de-DE"/>
        </w:rPr>
      </w:pPr>
      <w:hyperlink w:anchor="_Toc383154344" w:history="1">
        <w:r w:rsidR="00C9437B" w:rsidRPr="0092156E">
          <w:rPr>
            <w:rStyle w:val="Hyperlink"/>
            <w:noProof/>
          </w:rPr>
          <w:t>Opportunities – traction for change</w:t>
        </w:r>
        <w:r w:rsidR="00C9437B">
          <w:rPr>
            <w:noProof/>
            <w:webHidden/>
          </w:rPr>
          <w:tab/>
        </w:r>
        <w:r w:rsidR="00C9437B">
          <w:rPr>
            <w:noProof/>
            <w:webHidden/>
          </w:rPr>
          <w:fldChar w:fldCharType="begin"/>
        </w:r>
        <w:r w:rsidR="00C9437B">
          <w:rPr>
            <w:noProof/>
            <w:webHidden/>
          </w:rPr>
          <w:instrText xml:space="preserve"> PAGEREF _Toc383154344 \h </w:instrText>
        </w:r>
        <w:r w:rsidR="00C9437B">
          <w:rPr>
            <w:noProof/>
            <w:webHidden/>
          </w:rPr>
        </w:r>
        <w:r w:rsidR="00C9437B">
          <w:rPr>
            <w:noProof/>
            <w:webHidden/>
          </w:rPr>
          <w:fldChar w:fldCharType="separate"/>
        </w:r>
        <w:r w:rsidR="00C9437B">
          <w:rPr>
            <w:noProof/>
            <w:webHidden/>
          </w:rPr>
          <w:t>5</w:t>
        </w:r>
        <w:r w:rsidR="00C9437B">
          <w:rPr>
            <w:noProof/>
            <w:webHidden/>
          </w:rPr>
          <w:fldChar w:fldCharType="end"/>
        </w:r>
      </w:hyperlink>
    </w:p>
    <w:p w14:paraId="3529F489" w14:textId="77777777" w:rsidR="00C9437B" w:rsidRDefault="0063759E">
      <w:pPr>
        <w:pStyle w:val="Verzeichnis3"/>
        <w:tabs>
          <w:tab w:val="right" w:leader="dot" w:pos="9062"/>
        </w:tabs>
        <w:rPr>
          <w:rFonts w:asciiTheme="minorHAnsi" w:eastAsiaTheme="minorEastAsia" w:hAnsiTheme="minorHAnsi" w:cstheme="minorBidi"/>
          <w:noProof/>
          <w:lang w:val="de-DE"/>
        </w:rPr>
      </w:pPr>
      <w:hyperlink w:anchor="_Toc383154345" w:history="1">
        <w:r w:rsidR="00C9437B" w:rsidRPr="0092156E">
          <w:rPr>
            <w:rStyle w:val="Hyperlink"/>
            <w:noProof/>
          </w:rPr>
          <w:t>Mood barometer – Honestly first of all!</w:t>
        </w:r>
        <w:r w:rsidR="00C9437B">
          <w:rPr>
            <w:noProof/>
            <w:webHidden/>
          </w:rPr>
          <w:tab/>
        </w:r>
        <w:r w:rsidR="00C9437B">
          <w:rPr>
            <w:noProof/>
            <w:webHidden/>
          </w:rPr>
          <w:fldChar w:fldCharType="begin"/>
        </w:r>
        <w:r w:rsidR="00C9437B">
          <w:rPr>
            <w:noProof/>
            <w:webHidden/>
          </w:rPr>
          <w:instrText xml:space="preserve"> PAGEREF _Toc383154345 \h </w:instrText>
        </w:r>
        <w:r w:rsidR="00C9437B">
          <w:rPr>
            <w:noProof/>
            <w:webHidden/>
          </w:rPr>
        </w:r>
        <w:r w:rsidR="00C9437B">
          <w:rPr>
            <w:noProof/>
            <w:webHidden/>
          </w:rPr>
          <w:fldChar w:fldCharType="separate"/>
        </w:r>
        <w:r w:rsidR="00C9437B">
          <w:rPr>
            <w:noProof/>
            <w:webHidden/>
          </w:rPr>
          <w:t>5</w:t>
        </w:r>
        <w:r w:rsidR="00C9437B">
          <w:rPr>
            <w:noProof/>
            <w:webHidden/>
          </w:rPr>
          <w:fldChar w:fldCharType="end"/>
        </w:r>
      </w:hyperlink>
    </w:p>
    <w:p w14:paraId="2596F86C" w14:textId="77777777" w:rsidR="00C9437B" w:rsidRDefault="0063759E">
      <w:pPr>
        <w:pStyle w:val="Verzeichnis2"/>
        <w:rPr>
          <w:rFonts w:asciiTheme="minorHAnsi" w:eastAsiaTheme="minorEastAsia" w:hAnsiTheme="minorHAnsi" w:cstheme="minorBidi"/>
          <w:b w:val="0"/>
          <w:bCs w:val="0"/>
          <w:lang w:val="de-DE"/>
        </w:rPr>
      </w:pPr>
      <w:hyperlink w:anchor="_Toc383154346" w:history="1">
        <w:r w:rsidR="00C9437B" w:rsidRPr="0092156E">
          <w:rPr>
            <w:rStyle w:val="Hyperlink"/>
          </w:rPr>
          <w:t>Exercise: Moderation of a risk assessment for a real project in the training group's community (90-120‘)</w:t>
        </w:r>
        <w:r w:rsidR="00C9437B">
          <w:rPr>
            <w:webHidden/>
          </w:rPr>
          <w:tab/>
        </w:r>
        <w:r w:rsidR="00C9437B">
          <w:rPr>
            <w:webHidden/>
          </w:rPr>
          <w:fldChar w:fldCharType="begin"/>
        </w:r>
        <w:r w:rsidR="00C9437B">
          <w:rPr>
            <w:webHidden/>
          </w:rPr>
          <w:instrText xml:space="preserve"> PAGEREF _Toc383154346 \h </w:instrText>
        </w:r>
        <w:r w:rsidR="00C9437B">
          <w:rPr>
            <w:webHidden/>
          </w:rPr>
        </w:r>
        <w:r w:rsidR="00C9437B">
          <w:rPr>
            <w:webHidden/>
          </w:rPr>
          <w:fldChar w:fldCharType="separate"/>
        </w:r>
        <w:r w:rsidR="00C9437B">
          <w:rPr>
            <w:webHidden/>
          </w:rPr>
          <w:t>7</w:t>
        </w:r>
        <w:r w:rsidR="00C9437B">
          <w:rPr>
            <w:webHidden/>
          </w:rPr>
          <w:fldChar w:fldCharType="end"/>
        </w:r>
      </w:hyperlink>
    </w:p>
    <w:p w14:paraId="2BC51A1B" w14:textId="77777777" w:rsidR="00C9437B" w:rsidRDefault="0063759E">
      <w:pPr>
        <w:pStyle w:val="Verzeichnis4"/>
        <w:rPr>
          <w:rFonts w:asciiTheme="minorHAnsi" w:eastAsiaTheme="minorEastAsia" w:hAnsiTheme="minorHAnsi" w:cstheme="minorBidi"/>
          <w:noProof/>
          <w:lang w:val="de-DE"/>
        </w:rPr>
      </w:pPr>
      <w:hyperlink w:anchor="_Toc383154347" w:history="1">
        <w:r w:rsidR="00C9437B" w:rsidRPr="0092156E">
          <w:rPr>
            <w:rStyle w:val="Hyperlink"/>
            <w:noProof/>
            <w14:scene3d>
              <w14:camera w14:prst="orthographicFront"/>
              <w14:lightRig w14:rig="threePt" w14:dir="t">
                <w14:rot w14:lat="0" w14:lon="0" w14:rev="0"/>
              </w14:lightRig>
            </w14:scene3d>
          </w:rPr>
          <w:t>(1)</w:t>
        </w:r>
        <w:r w:rsidR="00C9437B">
          <w:rPr>
            <w:rFonts w:asciiTheme="minorHAnsi" w:eastAsiaTheme="minorEastAsia" w:hAnsiTheme="minorHAnsi" w:cstheme="minorBidi"/>
            <w:noProof/>
            <w:lang w:val="de-DE"/>
          </w:rPr>
          <w:tab/>
        </w:r>
        <w:r w:rsidR="00C9437B" w:rsidRPr="0092156E">
          <w:rPr>
            <w:rStyle w:val="Hyperlink"/>
            <w:noProof/>
          </w:rPr>
          <w:t>Preparation (15')</w:t>
        </w:r>
        <w:r w:rsidR="00C9437B">
          <w:rPr>
            <w:noProof/>
            <w:webHidden/>
          </w:rPr>
          <w:tab/>
        </w:r>
        <w:r w:rsidR="00C9437B">
          <w:rPr>
            <w:noProof/>
            <w:webHidden/>
          </w:rPr>
          <w:fldChar w:fldCharType="begin"/>
        </w:r>
        <w:r w:rsidR="00C9437B">
          <w:rPr>
            <w:noProof/>
            <w:webHidden/>
          </w:rPr>
          <w:instrText xml:space="preserve"> PAGEREF _Toc383154347 \h </w:instrText>
        </w:r>
        <w:r w:rsidR="00C9437B">
          <w:rPr>
            <w:noProof/>
            <w:webHidden/>
          </w:rPr>
        </w:r>
        <w:r w:rsidR="00C9437B">
          <w:rPr>
            <w:noProof/>
            <w:webHidden/>
          </w:rPr>
          <w:fldChar w:fldCharType="separate"/>
        </w:r>
        <w:r w:rsidR="00C9437B">
          <w:rPr>
            <w:noProof/>
            <w:webHidden/>
          </w:rPr>
          <w:t>7</w:t>
        </w:r>
        <w:r w:rsidR="00C9437B">
          <w:rPr>
            <w:noProof/>
            <w:webHidden/>
          </w:rPr>
          <w:fldChar w:fldCharType="end"/>
        </w:r>
      </w:hyperlink>
    </w:p>
    <w:p w14:paraId="4387539A" w14:textId="77777777" w:rsidR="00C9437B" w:rsidRDefault="0063759E">
      <w:pPr>
        <w:pStyle w:val="Verzeichnis4"/>
        <w:rPr>
          <w:rFonts w:asciiTheme="minorHAnsi" w:eastAsiaTheme="minorEastAsia" w:hAnsiTheme="minorHAnsi" w:cstheme="minorBidi"/>
          <w:noProof/>
          <w:lang w:val="de-DE"/>
        </w:rPr>
      </w:pPr>
      <w:hyperlink w:anchor="_Toc383154348" w:history="1">
        <w:r w:rsidR="00C9437B" w:rsidRPr="0092156E">
          <w:rPr>
            <w:rStyle w:val="Hyperlink"/>
            <w:noProof/>
            <w14:scene3d>
              <w14:camera w14:prst="orthographicFront"/>
              <w14:lightRig w14:rig="threePt" w14:dir="t">
                <w14:rot w14:lat="0" w14:lon="0" w14:rev="0"/>
              </w14:lightRig>
            </w14:scene3d>
          </w:rPr>
          <w:t>(1)</w:t>
        </w:r>
        <w:r w:rsidR="00C9437B">
          <w:rPr>
            <w:rFonts w:asciiTheme="minorHAnsi" w:eastAsiaTheme="minorEastAsia" w:hAnsiTheme="minorHAnsi" w:cstheme="minorBidi"/>
            <w:noProof/>
            <w:lang w:val="de-DE"/>
          </w:rPr>
          <w:tab/>
        </w:r>
        <w:r w:rsidR="00C9437B" w:rsidRPr="0092156E">
          <w:rPr>
            <w:rStyle w:val="Hyperlink"/>
            <w:noProof/>
          </w:rPr>
          <w:t>Splitting-up into exercise groups and task formulation (5')</w:t>
        </w:r>
        <w:r w:rsidR="00C9437B">
          <w:rPr>
            <w:noProof/>
            <w:webHidden/>
          </w:rPr>
          <w:tab/>
        </w:r>
        <w:r w:rsidR="00C9437B">
          <w:rPr>
            <w:noProof/>
            <w:webHidden/>
          </w:rPr>
          <w:fldChar w:fldCharType="begin"/>
        </w:r>
        <w:r w:rsidR="00C9437B">
          <w:rPr>
            <w:noProof/>
            <w:webHidden/>
          </w:rPr>
          <w:instrText xml:space="preserve"> PAGEREF _Toc383154348 \h </w:instrText>
        </w:r>
        <w:r w:rsidR="00C9437B">
          <w:rPr>
            <w:noProof/>
            <w:webHidden/>
          </w:rPr>
        </w:r>
        <w:r w:rsidR="00C9437B">
          <w:rPr>
            <w:noProof/>
            <w:webHidden/>
          </w:rPr>
          <w:fldChar w:fldCharType="separate"/>
        </w:r>
        <w:r w:rsidR="00C9437B">
          <w:rPr>
            <w:noProof/>
            <w:webHidden/>
          </w:rPr>
          <w:t>7</w:t>
        </w:r>
        <w:r w:rsidR="00C9437B">
          <w:rPr>
            <w:noProof/>
            <w:webHidden/>
          </w:rPr>
          <w:fldChar w:fldCharType="end"/>
        </w:r>
      </w:hyperlink>
    </w:p>
    <w:p w14:paraId="399F13F6" w14:textId="77777777" w:rsidR="00C9437B" w:rsidRDefault="0063759E">
      <w:pPr>
        <w:pStyle w:val="Verzeichnis4"/>
        <w:rPr>
          <w:rFonts w:asciiTheme="minorHAnsi" w:eastAsiaTheme="minorEastAsia" w:hAnsiTheme="minorHAnsi" w:cstheme="minorBidi"/>
          <w:noProof/>
          <w:lang w:val="de-DE"/>
        </w:rPr>
      </w:pPr>
      <w:hyperlink w:anchor="_Toc383154349" w:history="1">
        <w:r w:rsidR="00C9437B" w:rsidRPr="0092156E">
          <w:rPr>
            <w:rStyle w:val="Hyperlink"/>
            <w:noProof/>
            <w14:scene3d>
              <w14:camera w14:prst="orthographicFront"/>
              <w14:lightRig w14:rig="threePt" w14:dir="t">
                <w14:rot w14:lat="0" w14:lon="0" w14:rev="0"/>
              </w14:lightRig>
            </w14:scene3d>
          </w:rPr>
          <w:t>(2)</w:t>
        </w:r>
        <w:r w:rsidR="00C9437B">
          <w:rPr>
            <w:rFonts w:asciiTheme="minorHAnsi" w:eastAsiaTheme="minorEastAsia" w:hAnsiTheme="minorHAnsi" w:cstheme="minorBidi"/>
            <w:noProof/>
            <w:lang w:val="de-DE"/>
          </w:rPr>
          <w:tab/>
        </w:r>
        <w:r w:rsidR="00C9437B" w:rsidRPr="0092156E">
          <w:rPr>
            <w:rStyle w:val="Hyperlink"/>
            <w:noProof/>
          </w:rPr>
          <w:t>Facilitated group work (55')</w:t>
        </w:r>
        <w:r w:rsidR="00C9437B">
          <w:rPr>
            <w:noProof/>
            <w:webHidden/>
          </w:rPr>
          <w:tab/>
        </w:r>
        <w:r w:rsidR="00C9437B">
          <w:rPr>
            <w:noProof/>
            <w:webHidden/>
          </w:rPr>
          <w:fldChar w:fldCharType="begin"/>
        </w:r>
        <w:r w:rsidR="00C9437B">
          <w:rPr>
            <w:noProof/>
            <w:webHidden/>
          </w:rPr>
          <w:instrText xml:space="preserve"> PAGEREF _Toc383154349 \h </w:instrText>
        </w:r>
        <w:r w:rsidR="00C9437B">
          <w:rPr>
            <w:noProof/>
            <w:webHidden/>
          </w:rPr>
        </w:r>
        <w:r w:rsidR="00C9437B">
          <w:rPr>
            <w:noProof/>
            <w:webHidden/>
          </w:rPr>
          <w:fldChar w:fldCharType="separate"/>
        </w:r>
        <w:r w:rsidR="00C9437B">
          <w:rPr>
            <w:noProof/>
            <w:webHidden/>
          </w:rPr>
          <w:t>7</w:t>
        </w:r>
        <w:r w:rsidR="00C9437B">
          <w:rPr>
            <w:noProof/>
            <w:webHidden/>
          </w:rPr>
          <w:fldChar w:fldCharType="end"/>
        </w:r>
      </w:hyperlink>
    </w:p>
    <w:p w14:paraId="26CD961E" w14:textId="77777777" w:rsidR="00C9437B" w:rsidRDefault="0063759E">
      <w:pPr>
        <w:pStyle w:val="Verzeichnis4"/>
        <w:rPr>
          <w:rFonts w:asciiTheme="minorHAnsi" w:eastAsiaTheme="minorEastAsia" w:hAnsiTheme="minorHAnsi" w:cstheme="minorBidi"/>
          <w:noProof/>
          <w:lang w:val="de-DE"/>
        </w:rPr>
      </w:pPr>
      <w:hyperlink w:anchor="_Toc383154350" w:history="1">
        <w:r w:rsidR="00C9437B" w:rsidRPr="0092156E">
          <w:rPr>
            <w:rStyle w:val="Hyperlink"/>
            <w:noProof/>
            <w14:scene3d>
              <w14:camera w14:prst="orthographicFront"/>
              <w14:lightRig w14:rig="threePt" w14:dir="t">
                <w14:rot w14:lat="0" w14:lon="0" w14:rev="0"/>
              </w14:lightRig>
            </w14:scene3d>
          </w:rPr>
          <w:t>(3)</w:t>
        </w:r>
        <w:r w:rsidR="00C9437B">
          <w:rPr>
            <w:rFonts w:asciiTheme="minorHAnsi" w:eastAsiaTheme="minorEastAsia" w:hAnsiTheme="minorHAnsi" w:cstheme="minorBidi"/>
            <w:noProof/>
            <w:lang w:val="de-DE"/>
          </w:rPr>
          <w:tab/>
        </w:r>
        <w:r w:rsidR="00C9437B" w:rsidRPr="0092156E">
          <w:rPr>
            <w:rStyle w:val="Hyperlink"/>
            <w:noProof/>
          </w:rPr>
          <w:t>Reflection (15-45')</w:t>
        </w:r>
        <w:r w:rsidR="00C9437B">
          <w:rPr>
            <w:noProof/>
            <w:webHidden/>
          </w:rPr>
          <w:tab/>
        </w:r>
        <w:r w:rsidR="00C9437B">
          <w:rPr>
            <w:noProof/>
            <w:webHidden/>
          </w:rPr>
          <w:fldChar w:fldCharType="begin"/>
        </w:r>
        <w:r w:rsidR="00C9437B">
          <w:rPr>
            <w:noProof/>
            <w:webHidden/>
          </w:rPr>
          <w:instrText xml:space="preserve"> PAGEREF _Toc383154350 \h </w:instrText>
        </w:r>
        <w:r w:rsidR="00C9437B">
          <w:rPr>
            <w:noProof/>
            <w:webHidden/>
          </w:rPr>
        </w:r>
        <w:r w:rsidR="00C9437B">
          <w:rPr>
            <w:noProof/>
            <w:webHidden/>
          </w:rPr>
          <w:fldChar w:fldCharType="separate"/>
        </w:r>
        <w:r w:rsidR="00C9437B">
          <w:rPr>
            <w:noProof/>
            <w:webHidden/>
          </w:rPr>
          <w:t>7</w:t>
        </w:r>
        <w:r w:rsidR="00C9437B">
          <w:rPr>
            <w:noProof/>
            <w:webHidden/>
          </w:rPr>
          <w:fldChar w:fldCharType="end"/>
        </w:r>
      </w:hyperlink>
    </w:p>
    <w:p w14:paraId="3804B6E5" w14:textId="77777777" w:rsidR="00C9437B" w:rsidRDefault="0063759E">
      <w:pPr>
        <w:pStyle w:val="Verzeichnis4"/>
        <w:rPr>
          <w:rFonts w:asciiTheme="minorHAnsi" w:eastAsiaTheme="minorEastAsia" w:hAnsiTheme="minorHAnsi" w:cstheme="minorBidi"/>
          <w:noProof/>
          <w:lang w:val="de-DE"/>
        </w:rPr>
      </w:pPr>
      <w:hyperlink w:anchor="_Toc383154351" w:history="1">
        <w:r w:rsidR="00C9437B" w:rsidRPr="0092156E">
          <w:rPr>
            <w:rStyle w:val="Hyperlink"/>
            <w:noProof/>
            <w14:scene3d>
              <w14:camera w14:prst="orthographicFront"/>
              <w14:lightRig w14:rig="threePt" w14:dir="t">
                <w14:rot w14:lat="0" w14:lon="0" w14:rev="0"/>
              </w14:lightRig>
            </w14:scene3d>
          </w:rPr>
          <w:t>(4)</w:t>
        </w:r>
        <w:r w:rsidR="00C9437B">
          <w:rPr>
            <w:rFonts w:asciiTheme="minorHAnsi" w:eastAsiaTheme="minorEastAsia" w:hAnsiTheme="minorHAnsi" w:cstheme="minorBidi"/>
            <w:noProof/>
            <w:lang w:val="de-DE"/>
          </w:rPr>
          <w:tab/>
        </w:r>
        <w:r w:rsidR="00C9437B" w:rsidRPr="0092156E">
          <w:rPr>
            <w:rStyle w:val="Hyperlink"/>
            <w:noProof/>
          </w:rPr>
          <w:t>Topical continuation (30-45', optional)</w:t>
        </w:r>
        <w:r w:rsidR="00C9437B">
          <w:rPr>
            <w:noProof/>
            <w:webHidden/>
          </w:rPr>
          <w:tab/>
        </w:r>
        <w:r w:rsidR="00C9437B">
          <w:rPr>
            <w:noProof/>
            <w:webHidden/>
          </w:rPr>
          <w:fldChar w:fldCharType="begin"/>
        </w:r>
        <w:r w:rsidR="00C9437B">
          <w:rPr>
            <w:noProof/>
            <w:webHidden/>
          </w:rPr>
          <w:instrText xml:space="preserve"> PAGEREF _Toc383154351 \h </w:instrText>
        </w:r>
        <w:r w:rsidR="00C9437B">
          <w:rPr>
            <w:noProof/>
            <w:webHidden/>
          </w:rPr>
        </w:r>
        <w:r w:rsidR="00C9437B">
          <w:rPr>
            <w:noProof/>
            <w:webHidden/>
          </w:rPr>
          <w:fldChar w:fldCharType="separate"/>
        </w:r>
        <w:r w:rsidR="00C9437B">
          <w:rPr>
            <w:noProof/>
            <w:webHidden/>
          </w:rPr>
          <w:t>8</w:t>
        </w:r>
        <w:r w:rsidR="00C9437B">
          <w:rPr>
            <w:noProof/>
            <w:webHidden/>
          </w:rPr>
          <w:fldChar w:fldCharType="end"/>
        </w:r>
      </w:hyperlink>
    </w:p>
    <w:p w14:paraId="27E9394C" w14:textId="77777777" w:rsidR="00AC44AD" w:rsidRDefault="00C9437B" w:rsidP="001C62A0">
      <w:pPr>
        <w:pStyle w:val="Verzeichnis4"/>
      </w:pPr>
      <w:r>
        <w:rPr>
          <w:b/>
          <w:bCs/>
          <w:sz w:val="24"/>
          <w:szCs w:val="24"/>
        </w:rPr>
        <w:fldChar w:fldCharType="end"/>
      </w:r>
    </w:p>
    <w:p w14:paraId="3947E4BD" w14:textId="77777777" w:rsidR="00D3743E" w:rsidRDefault="006B1DF1" w:rsidP="006D3300">
      <w:r>
        <w:rPr>
          <w:rFonts w:ascii="Times New Roman" w:hAnsi="Times New Roman" w:cs="Times New Roman"/>
          <w:noProof/>
          <w:sz w:val="24"/>
          <w:szCs w:val="24"/>
          <w:lang w:val="de-DE"/>
        </w:rPr>
        <mc:AlternateContent>
          <mc:Choice Requires="wps">
            <w:drawing>
              <wp:anchor distT="0" distB="0" distL="114300" distR="114300" simplePos="0" relativeHeight="251802624" behindDoc="0" locked="0" layoutInCell="1" allowOverlap="1" wp14:anchorId="3341E1C9" wp14:editId="592CFE0E">
                <wp:simplePos x="0" y="0"/>
                <wp:positionH relativeFrom="column">
                  <wp:posOffset>122555</wp:posOffset>
                </wp:positionH>
                <wp:positionV relativeFrom="paragraph">
                  <wp:posOffset>4027805</wp:posOffset>
                </wp:positionV>
                <wp:extent cx="5772150" cy="928370"/>
                <wp:effectExtent l="0" t="0" r="0" b="5080"/>
                <wp:wrapNone/>
                <wp:docPr id="40" name="Textfeld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928370"/>
                        </a:xfrm>
                        <a:prstGeom prst="rect">
                          <a:avLst/>
                        </a:prstGeom>
                        <a:solidFill>
                          <a:srgbClr val="FFFFFF"/>
                        </a:solidFill>
                        <a:ln w="9525">
                          <a:noFill/>
                          <a:miter lim="800000"/>
                          <a:headEnd/>
                          <a:tailEnd/>
                        </a:ln>
                      </wps:spPr>
                      <wps:txbx>
                        <w:txbxContent>
                          <w:p w14:paraId="34277039" w14:textId="77FC3458" w:rsidR="006B1DF1" w:rsidRDefault="006B1DF1" w:rsidP="006B1DF1">
                            <w:pPr>
                              <w:pStyle w:val="Verzeichnis1"/>
                              <w:rPr>
                                <w:lang w:val="de-DE"/>
                              </w:rPr>
                            </w:pPr>
                            <w:r>
                              <w:t>This manual is financed by</w:t>
                            </w:r>
                            <w:r w:rsidR="00370E54">
                              <w:t xml:space="preserve"> the German</w:t>
                            </w:r>
                            <w:r>
                              <w:t xml:space="preserve"> Federal Foreign Office and DAAD (German Academic Exchange Service) within the program</w:t>
                            </w:r>
                            <w:r>
                              <w:rPr>
                                <w:lang w:val="de-DE"/>
                              </w:rPr>
                              <w:t xml:space="preserve"> </w:t>
                            </w:r>
                            <w:r>
                              <w:t>"Conflict Preve</w:t>
                            </w:r>
                            <w:r>
                              <w:t>n</w:t>
                            </w:r>
                            <w:r>
                              <w:t>tion in the Region of South Caucasus/Central Asia and Moldova 2009-2013"</w:t>
                            </w:r>
                          </w:p>
                          <w:p w14:paraId="6809075B" w14:textId="77777777" w:rsidR="006B1DF1" w:rsidRDefault="006B1DF1" w:rsidP="006B1DF1">
                            <w:pPr>
                              <w:pStyle w:val="Verzeichnis1"/>
                              <w:rPr>
                                <w:b w:val="0"/>
                                <w:bCs w:val="0"/>
                              </w:rPr>
                            </w:pPr>
                            <w:r>
                              <w:rPr>
                                <w:b w:val="0"/>
                                <w:bCs w:val="0"/>
                              </w:rPr>
                              <w:t xml:space="preserve">Everybody is encouraged to use this draft in order to learn and develop it.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40" o:spid="_x0000_s1033" type="#_x0000_t202" style="position:absolute;left:0;text-align:left;margin-left:9.65pt;margin-top:317.15pt;width:454.5pt;height:73.1pt;z-index:251802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" stroked="f">
                <v:textbox style="mso-fit-shape-to-text:t">
                  <w:txbxContent>
                    <w:p w14:paraId="34277039" w14:textId="77FC3458" w:rsidR="006B1DF1" w:rsidRDefault="006B1DF1" w:rsidP="006B1DF1">
                      <w:pPr>
                        <w:pStyle w:val="Verzeichnis1"/>
                        <w:rPr>
                          <w:lang w:val="de-DE"/>
                        </w:rPr>
                      </w:pPr>
                      <w:r>
                        <w:t>This manual is financed by</w:t>
                      </w:r>
                      <w:r w:rsidR="00370E54">
                        <w:t xml:space="preserve"> the German</w:t>
                      </w:r>
                      <w:r>
                        <w:t xml:space="preserve"> Federal Foreign Office and DAAD (German Academic Exchange Service) within the program</w:t>
                      </w:r>
                      <w:r>
                        <w:rPr>
                          <w:lang w:val="de-DE"/>
                        </w:rPr>
                        <w:t xml:space="preserve"> </w:t>
                      </w:r>
                      <w:r>
                        <w:t>"Conflict Preve</w:t>
                      </w:r>
                      <w:r>
                        <w:t>n</w:t>
                      </w:r>
                      <w:r>
                        <w:t>tion in the Region of South Caucasus/Central Asia and Moldova 2009-2013"</w:t>
                      </w:r>
                    </w:p>
                    <w:p w14:paraId="6809075B" w14:textId="77777777" w:rsidR="006B1DF1" w:rsidRDefault="006B1DF1" w:rsidP="006B1DF1">
                      <w:pPr>
                        <w:pStyle w:val="Verzeichnis1"/>
                        <w:rPr>
                          <w:b w:val="0"/>
                          <w:bCs w:val="0"/>
                        </w:rPr>
                      </w:pPr>
                      <w:r>
                        <w:rPr>
                          <w:b w:val="0"/>
                          <w:bCs w:val="0"/>
                        </w:rPr>
                        <w:t xml:space="preserve">Everybody is encouraged to use this draft in order to learn and develop it. </w:t>
                      </w:r>
                    </w:p>
                  </w:txbxContent>
                </v:textbox>
              </v:shape>
            </w:pict>
          </mc:Fallback>
        </mc:AlternateContent>
      </w:r>
    </w:p>
    <w:p w14:paraId="161EEF1E" w14:textId="77777777" w:rsidR="00D3743E" w:rsidRDefault="00D3743E" w:rsidP="006D3300">
      <w:pPr>
        <w:sectPr w:rsidR="00D3743E" w:rsidSect="00F33D38">
          <w:headerReference w:type="even" r:id="rId18"/>
          <w:headerReference w:type="default" r:id="rId19"/>
          <w:pgSz w:w="11906" w:h="16838"/>
          <w:pgMar w:top="1417" w:right="1417" w:bottom="1134" w:left="1417" w:header="708" w:footer="708" w:gutter="0"/>
          <w:cols w:space="708"/>
          <w:docGrid w:linePitch="360"/>
        </w:sectPr>
      </w:pPr>
    </w:p>
    <w:bookmarkStart w:id="0" w:name="_Toc383154339"/>
    <w:p w14:paraId="3BC81E2D" w14:textId="2B2D0B46" w:rsidR="006870DA" w:rsidRDefault="00253244" w:rsidP="00FD7039">
      <w:pPr>
        <w:pStyle w:val="berschrift1"/>
        <w:ind w:left="426" w:hanging="426"/>
      </w:pPr>
      <w:r>
        <w:lastRenderedPageBreak/>
        <w:fldChar w:fldCharType="begin"/>
      </w:r>
      <w:r>
        <w:instrText xml:space="preserve"> HYPERLINK "07_TiMMCO_Implementation_en_2010.pptx" </w:instrText>
      </w:r>
      <w:r>
        <w:fldChar w:fldCharType="separate"/>
      </w:r>
      <w:r w:rsidR="006870DA" w:rsidRPr="00253244">
        <w:rPr>
          <w:rStyle w:val="Hyperlink"/>
        </w:rPr>
        <w:t>S</w:t>
      </w:r>
      <w:r w:rsidR="00FD7039">
        <w:rPr>
          <w:rStyle w:val="Hyperlink"/>
        </w:rPr>
        <w:t>afeguard</w:t>
      </w:r>
      <w:r w:rsidR="006870DA" w:rsidRPr="00253244">
        <w:rPr>
          <w:rStyle w:val="Hyperlink"/>
        </w:rPr>
        <w:t>ing Implementation</w:t>
      </w:r>
      <w:r>
        <w:fldChar w:fldCharType="end"/>
      </w:r>
      <w:r w:rsidR="006870DA">
        <w:t xml:space="preserve"> – Risk Assessment and Optimizing Measures</w:t>
      </w:r>
      <w:bookmarkEnd w:id="0"/>
    </w:p>
    <w:p w14:paraId="073A7ABE" w14:textId="77777777" w:rsidR="006870DA" w:rsidRDefault="006870DA" w:rsidP="006870DA">
      <w:r>
        <w:t xml:space="preserve">When the </w:t>
      </w:r>
      <w:hyperlink r:id="rId20" w:anchor="2" w:history="1">
        <w:r w:rsidRPr="00253244">
          <w:rPr>
            <w:rStyle w:val="Hyperlink"/>
          </w:rPr>
          <w:t>plans for solutions and actions</w:t>
        </w:r>
      </w:hyperlink>
      <w:r>
        <w:t xml:space="preserve"> are complete, there is then a danger of accomplishing no results. In the next weeks participants will experience the gigantic force of everyday life, which can overpower new ideas. In the beginning, every intention will be practiced with mistakes. Everyday habits complicate the implementation of new ideas. Even the most enthusiastic people motivated to change tend to drift back into accustomed interactions and communication, which endangers the good intentions of the solution plan.</w:t>
      </w:r>
    </w:p>
    <w:p w14:paraId="69838F0E" w14:textId="77777777" w:rsidR="006870DA" w:rsidRDefault="006870DA" w:rsidP="006870DA">
      <w:r>
        <w:t>The number of potential ways to fail is unlimited. In everyday life mistakes and misunderstandings happen and threaten to revive the distrust between conflict parties. Some changes cannot be implemented as planned because of de facto or de jure conditions. Even after a successful agreement, conflict parties still cling to their original interests. All this can result in falling back into the conflict.</w:t>
      </w:r>
    </w:p>
    <w:p w14:paraId="77140996" w14:textId="1A3FD5E0" w:rsidR="006870DA" w:rsidRDefault="006870DA" w:rsidP="00E205FC">
      <w:r>
        <w:rPr>
          <w:noProof/>
          <w:lang w:val="de-DE"/>
        </w:rPr>
        <mc:AlternateContent>
          <mc:Choice Requires="wps">
            <w:drawing>
              <wp:anchor distT="0" distB="0" distL="114300" distR="114300" simplePos="0" relativeHeight="251759616" behindDoc="0" locked="0" layoutInCell="1" allowOverlap="1" wp14:anchorId="18E407F4" wp14:editId="7F11DD6D">
                <wp:simplePos x="0" y="0"/>
                <wp:positionH relativeFrom="column">
                  <wp:posOffset>0</wp:posOffset>
                </wp:positionH>
                <wp:positionV relativeFrom="paragraph">
                  <wp:posOffset>1065530</wp:posOffset>
                </wp:positionV>
                <wp:extent cx="5795010" cy="311150"/>
                <wp:effectExtent l="0" t="0" r="53340" b="50800"/>
                <wp:wrapSquare wrapText="bothSides"/>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010" cy="31115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792C3E09" w14:textId="77777777" w:rsidR="001F4D03" w:rsidRDefault="001F4D03" w:rsidP="006870DA">
                            <w:pPr>
                              <w:pStyle w:val="Leitlinien"/>
                            </w:pPr>
                            <w:r>
                              <w:rPr>
                                <w:lang w:val="en-GB"/>
                              </w:rPr>
                              <w:t xml:space="preserve">Key </w:t>
                            </w:r>
                            <w:r>
                              <w:t xml:space="preserve">question: </w:t>
                            </w:r>
                            <w:r>
                              <w:rPr>
                                <w:lang w:val="en"/>
                              </w:rPr>
                              <w:t>What can go wrong and how can that be prevented and corrected for?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7" o:spid="_x0000_s1034" type="#_x0000_t202" style="position:absolute;left:0;text-align:left;margin-left:0;margin-top:83.9pt;width:456.3pt;height:2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">
                <v:shadow on="t"/>
                <v:textbox>
                  <w:txbxContent>
                    <w:p w14:paraId="792C3E09" w14:textId="77777777" w:rsidR="001F4D03" w:rsidRDefault="001F4D03" w:rsidP="006870DA">
                      <w:pPr>
                        <w:pStyle w:val="Leitlinien"/>
                      </w:pPr>
                      <w:r>
                        <w:rPr>
                          <w:lang w:val="en-GB"/>
                        </w:rPr>
                        <w:t xml:space="preserve">Key </w:t>
                      </w:r>
                      <w:r>
                        <w:t xml:space="preserve">question: </w:t>
                      </w:r>
                      <w:r>
                        <w:rPr>
                          <w:lang w:val="en"/>
                        </w:rPr>
                        <w:t>What can go wrong and how can that be prevented and corrected for?</w:t>
                      </w:r>
                    </w:p>
                  </w:txbxContent>
                </v:textbox>
                <w10:wrap type="square"/>
              </v:shape>
            </w:pict>
          </mc:Fallback>
        </mc:AlternateContent>
      </w:r>
      <w:r>
        <w:t xml:space="preserve">Therefore the mediation team directs the conflict parties on </w:t>
      </w:r>
      <w:hyperlink r:id="rId21" w:anchor="4" w:history="1">
        <w:r w:rsidRPr="008F6EC3">
          <w:rPr>
            <w:rStyle w:val="Hyperlink"/>
          </w:rPr>
          <w:t>how to ensure the implement</w:t>
        </w:r>
        <w:r w:rsidRPr="008F6EC3">
          <w:rPr>
            <w:rStyle w:val="Hyperlink"/>
          </w:rPr>
          <w:t>a</w:t>
        </w:r>
        <w:r w:rsidRPr="008F6EC3">
          <w:rPr>
            <w:rStyle w:val="Hyperlink"/>
          </w:rPr>
          <w:t>tion</w:t>
        </w:r>
      </w:hyperlink>
      <w:r>
        <w:t xml:space="preserve"> of their planed measures and regulations. Most important of all, possible risks are an</w:t>
      </w:r>
      <w:r>
        <w:t>a</w:t>
      </w:r>
      <w:r>
        <w:t xml:space="preserve">lyzed in order to prevent problems and be prepared. </w:t>
      </w:r>
      <w:r w:rsidRPr="008F6EC3">
        <w:t>This step includes risk assessment, the identification of early warning signs, the establishment of preventive measures, and the cre</w:t>
      </w:r>
      <w:r w:rsidRPr="008F6EC3">
        <w:t>a</w:t>
      </w:r>
      <w:r w:rsidRPr="008F6EC3">
        <w:t>tion of a crisis plan.</w:t>
      </w:r>
      <w:r>
        <w:t xml:space="preserve"> Concentrating on risks is based on the theory of conflict </w:t>
      </w:r>
      <w:r w:rsidR="00E205FC">
        <w:t>ripeness</w:t>
      </w:r>
      <w:r>
        <w:rPr>
          <w:rStyle w:val="Funotenzeichen"/>
        </w:rPr>
        <w:footnoteReference w:id="1"/>
      </w:r>
      <w:r>
        <w:t>, in which m</w:t>
      </w:r>
      <w:r>
        <w:t>a</w:t>
      </w:r>
      <w:r>
        <w:t>ture solvers of conflicts focus less on their aims and more on their obstacles.</w:t>
      </w:r>
    </w:p>
    <w:p w14:paraId="56C0C936" w14:textId="77777777" w:rsidR="006870DA" w:rsidRDefault="006870DA" w:rsidP="00C9437B">
      <w:pPr>
        <w:pStyle w:val="berschrift3"/>
      </w:pPr>
      <w:bookmarkStart w:id="1" w:name="_Toc383154340"/>
      <w:r>
        <w:t>Risk assessment: Taking a brave look into snake pit</w:t>
      </w:r>
      <w:bookmarkEnd w:id="1"/>
    </w:p>
    <w:p w14:paraId="3CF3F110" w14:textId="43585ADA" w:rsidR="006870DA" w:rsidRDefault="000A6415" w:rsidP="000A6415">
      <w:r w:rsidRPr="000A6415">
        <w:rPr>
          <w:noProof/>
          <w:lang w:val="de-DE"/>
        </w:rPr>
        <mc:AlternateContent>
          <mc:Choice Requires="wpg">
            <w:drawing>
              <wp:anchor distT="0" distB="0" distL="114300" distR="114300" simplePos="0" relativeHeight="251809792" behindDoc="0" locked="0" layoutInCell="1" allowOverlap="1" wp14:anchorId="5CE764B0" wp14:editId="7CBC142F">
                <wp:simplePos x="0" y="0"/>
                <wp:positionH relativeFrom="column">
                  <wp:posOffset>1136015</wp:posOffset>
                </wp:positionH>
                <wp:positionV relativeFrom="paragraph">
                  <wp:posOffset>1252855</wp:posOffset>
                </wp:positionV>
                <wp:extent cx="4776470" cy="2882900"/>
                <wp:effectExtent l="0" t="76200" r="5080" b="0"/>
                <wp:wrapSquare wrapText="bothSides"/>
                <wp:docPr id="211" name="Gruppieren 101"/>
                <wp:cNvGraphicFramePr/>
                <a:graphic xmlns:a="http://schemas.openxmlformats.org/drawingml/2006/main">
                  <a:graphicData uri="http://schemas.microsoft.com/office/word/2010/wordprocessingGroup">
                    <wpg:wgp>
                      <wpg:cNvGrpSpPr/>
                      <wpg:grpSpPr>
                        <a:xfrm>
                          <a:off x="0" y="0"/>
                          <a:ext cx="4776470" cy="2882900"/>
                          <a:chOff x="0" y="0"/>
                          <a:chExt cx="4776567" cy="2882900"/>
                        </a:xfrm>
                      </wpg:grpSpPr>
                      <wpg:grpSp>
                        <wpg:cNvPr id="212" name="Gruppieren 212"/>
                        <wpg:cNvGrpSpPr/>
                        <wpg:grpSpPr>
                          <a:xfrm>
                            <a:off x="0" y="0"/>
                            <a:ext cx="4690745" cy="2882900"/>
                            <a:chOff x="0" y="0"/>
                            <a:chExt cx="4690745" cy="2882900"/>
                          </a:xfrm>
                        </wpg:grpSpPr>
                        <wps:wsp>
                          <wps:cNvPr id="213" name="Abgerundetes Rechteck 213"/>
                          <wps:cNvSpPr/>
                          <wps:spPr>
                            <a:xfrm>
                              <a:off x="76835" y="0"/>
                              <a:ext cx="4593590" cy="2518410"/>
                            </a:xfrm>
                            <a:prstGeom prst="roundRect">
                              <a:avLst>
                                <a:gd name="adj" fmla="val 1964"/>
                              </a:avLst>
                            </a:prstGeom>
                            <a:solidFill>
                              <a:srgbClr val="C6B994"/>
                            </a:solidFill>
                            <a:ln w="38100">
                              <a:solidFill>
                                <a:srgbClr val="DDDDDD"/>
                              </a:solidFill>
                            </a:ln>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AAB42C" w14:textId="77777777" w:rsidR="000A6415" w:rsidRDefault="000A6415" w:rsidP="000A6415">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5" name="Rechteck 215"/>
                          <wps:cNvSpPr/>
                          <wps:spPr>
                            <a:xfrm>
                              <a:off x="1182370" y="122876"/>
                              <a:ext cx="2164715" cy="382584"/>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CEB5AD"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16" name="Gruppieren 216"/>
                          <wpg:cNvGrpSpPr/>
                          <wpg:grpSpPr>
                            <a:xfrm>
                              <a:off x="3250660" y="122879"/>
                              <a:ext cx="51476" cy="81914"/>
                              <a:chOff x="3250569" y="122876"/>
                              <a:chExt cx="35560" cy="54156"/>
                            </a:xfrm>
                          </wpg:grpSpPr>
                          <wps:wsp>
                            <wps:cNvPr id="217" name="Gerader Verbinder 460"/>
                            <wps:cNvCnPr/>
                            <wps:spPr>
                              <a:xfrm flipH="1">
                                <a:off x="3256011" y="144647"/>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8" name="Ellipse 218"/>
                            <wps:cNvSpPr/>
                            <wps:spPr>
                              <a:xfrm>
                                <a:off x="3250569" y="122876"/>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1CA8C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Ellipse 219"/>
                            <wps:cNvSpPr/>
                            <wps:spPr>
                              <a:xfrm>
                                <a:off x="3261454" y="13104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84C386"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21" name="Gruppieren 221"/>
                          <wpg:cNvGrpSpPr/>
                          <wpg:grpSpPr>
                            <a:xfrm>
                              <a:off x="1253315" y="118745"/>
                              <a:ext cx="51476" cy="82188"/>
                              <a:chOff x="1253280" y="118745"/>
                              <a:chExt cx="35560" cy="54156"/>
                            </a:xfrm>
                          </wpg:grpSpPr>
                          <wps:wsp>
                            <wps:cNvPr id="222" name="Gerader Verbinder 464"/>
                            <wps:cNvCnPr/>
                            <wps:spPr>
                              <a:xfrm flipH="1">
                                <a:off x="1258722" y="1405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3" name="Ellipse 223"/>
                            <wps:cNvSpPr/>
                            <wps:spPr>
                              <a:xfrm>
                                <a:off x="1253280" y="1187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4DB99B"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4" name="Ellipse 224"/>
                            <wps:cNvSpPr/>
                            <wps:spPr>
                              <a:xfrm>
                                <a:off x="1264165" y="1269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D645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25" name="Ellipse 225"/>
                          <wps:cNvSpPr/>
                          <wps:spPr>
                            <a:xfrm>
                              <a:off x="217170" y="6457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370EAF"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1</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27" name="Gruppieren 227"/>
                          <wpg:cNvGrpSpPr/>
                          <wpg:grpSpPr>
                            <a:xfrm>
                              <a:off x="368244" y="645795"/>
                              <a:ext cx="45828" cy="72039"/>
                              <a:chOff x="368254" y="645795"/>
                              <a:chExt cx="35560" cy="54156"/>
                            </a:xfrm>
                          </wpg:grpSpPr>
                          <wps:wsp>
                            <wps:cNvPr id="228" name="Gerader Verbinder 495"/>
                            <wps:cNvCnPr/>
                            <wps:spPr>
                              <a:xfrm flipH="1">
                                <a:off x="373696" y="6675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9" name="Ellipse 229"/>
                            <wps:cNvSpPr/>
                            <wps:spPr>
                              <a:xfrm>
                                <a:off x="368254" y="6457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3B2EF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 name="Ellipse 230"/>
                            <wps:cNvSpPr/>
                            <wps:spPr>
                              <a:xfrm>
                                <a:off x="379139" y="6539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855B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31" name="Ellipse 231"/>
                          <wps:cNvSpPr/>
                          <wps:spPr>
                            <a:xfrm>
                              <a:off x="223520" y="107124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03BB3A"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2</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33" name="Gruppieren 233"/>
                          <wpg:cNvGrpSpPr/>
                          <wpg:grpSpPr>
                            <a:xfrm>
                              <a:off x="374594" y="1071245"/>
                              <a:ext cx="45828" cy="72039"/>
                              <a:chOff x="374604" y="1071245"/>
                              <a:chExt cx="35560" cy="54156"/>
                            </a:xfrm>
                          </wpg:grpSpPr>
                          <wps:wsp>
                            <wps:cNvPr id="234" name="Gerader Verbinder 505"/>
                            <wps:cNvCnPr/>
                            <wps:spPr>
                              <a:xfrm flipH="1">
                                <a:off x="380046" y="10930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5" name="Ellipse 235"/>
                            <wps:cNvSpPr/>
                            <wps:spPr>
                              <a:xfrm>
                                <a:off x="374604" y="10712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3252F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6" name="Ellipse 236"/>
                            <wps:cNvSpPr/>
                            <wps:spPr>
                              <a:xfrm>
                                <a:off x="385489" y="10794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A4F492"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37" name="Ellipse 237"/>
                          <wps:cNvSpPr/>
                          <wps:spPr>
                            <a:xfrm>
                              <a:off x="229870" y="15093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4732AC"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3</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38" name="Gruppieren 238"/>
                          <wpg:cNvGrpSpPr/>
                          <wpg:grpSpPr>
                            <a:xfrm>
                              <a:off x="380944" y="1509395"/>
                              <a:ext cx="45828" cy="72039"/>
                              <a:chOff x="380954" y="1509395"/>
                              <a:chExt cx="35560" cy="54156"/>
                            </a:xfrm>
                          </wpg:grpSpPr>
                          <wps:wsp>
                            <wps:cNvPr id="239" name="Gerader Verbinder 511"/>
                            <wps:cNvCnPr/>
                            <wps:spPr>
                              <a:xfrm flipH="1">
                                <a:off x="386396" y="15311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0" name="Ellipse 240"/>
                            <wps:cNvSpPr/>
                            <wps:spPr>
                              <a:xfrm>
                                <a:off x="380954" y="15093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E6FBB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1" name="Ellipse 241"/>
                            <wps:cNvSpPr/>
                            <wps:spPr>
                              <a:xfrm>
                                <a:off x="391839" y="15175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811D0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42" name="Ellipse 242"/>
                          <wps:cNvSpPr/>
                          <wps:spPr>
                            <a:xfrm>
                              <a:off x="229870" y="19538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440670"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4</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43" name="Gruppieren 243"/>
                          <wpg:cNvGrpSpPr/>
                          <wpg:grpSpPr>
                            <a:xfrm>
                              <a:off x="380944" y="1953895"/>
                              <a:ext cx="45828" cy="72039"/>
                              <a:chOff x="380954" y="1953895"/>
                              <a:chExt cx="35560" cy="54156"/>
                            </a:xfrm>
                          </wpg:grpSpPr>
                          <wps:wsp>
                            <wps:cNvPr id="244" name="Gerader Verbinder 112"/>
                            <wps:cNvCnPr/>
                            <wps:spPr>
                              <a:xfrm flipH="1">
                                <a:off x="386396" y="19756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5" name="Ellipse 245"/>
                            <wps:cNvSpPr/>
                            <wps:spPr>
                              <a:xfrm>
                                <a:off x="380954" y="19538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B7CF8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6" name="Ellipse 246"/>
                            <wps:cNvSpPr/>
                            <wps:spPr>
                              <a:xfrm>
                                <a:off x="391839" y="19620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A23E6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47" name="Rechteck 247"/>
                          <wps:cNvSpPr/>
                          <wps:spPr>
                            <a:xfrm>
                              <a:off x="623570" y="631190"/>
                              <a:ext cx="1332230" cy="38036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40914A"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48" name="Rechteck 248"/>
                          <wps:cNvSpPr/>
                          <wps:spPr>
                            <a:xfrm>
                              <a:off x="2274570" y="618169"/>
                              <a:ext cx="2164715" cy="381956"/>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12B399"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49" name="Gruppieren 249"/>
                          <wpg:cNvGrpSpPr/>
                          <wpg:grpSpPr>
                            <a:xfrm>
                              <a:off x="4342891" y="618158"/>
                              <a:ext cx="51476" cy="81778"/>
                              <a:chOff x="4342769" y="618169"/>
                              <a:chExt cx="35560" cy="54156"/>
                            </a:xfrm>
                          </wpg:grpSpPr>
                          <wps:wsp>
                            <wps:cNvPr id="250" name="Gerader Verbinder 119"/>
                            <wps:cNvCnPr/>
                            <wps:spPr>
                              <a:xfrm flipH="1">
                                <a:off x="4348211" y="639940"/>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1" name="Ellipse 251"/>
                            <wps:cNvSpPr/>
                            <wps:spPr>
                              <a:xfrm>
                                <a:off x="4342769" y="618169"/>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80EE3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2" name="Ellipse 252"/>
                            <wps:cNvSpPr/>
                            <wps:spPr>
                              <a:xfrm>
                                <a:off x="4353654" y="62633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3EA0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 name="Gruppieren 254"/>
                          <wpg:cNvGrpSpPr/>
                          <wpg:grpSpPr>
                            <a:xfrm>
                              <a:off x="2345546" y="614045"/>
                              <a:ext cx="51476" cy="82053"/>
                              <a:chOff x="2345480" y="614045"/>
                              <a:chExt cx="35560" cy="54156"/>
                            </a:xfrm>
                          </wpg:grpSpPr>
                          <wps:wsp>
                            <wps:cNvPr id="255" name="Gerader Verbinder 123"/>
                            <wps:cNvCnPr/>
                            <wps:spPr>
                              <a:xfrm flipH="1">
                                <a:off x="2350922" y="6358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6" name="Ellipse 256"/>
                            <wps:cNvSpPr/>
                            <wps:spPr>
                              <a:xfrm>
                                <a:off x="2345480" y="6140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8FBD5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Ellipse 257"/>
                            <wps:cNvSpPr/>
                            <wps:spPr>
                              <a:xfrm>
                                <a:off x="2356365" y="6222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B5E79B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58" name="Rechteck 258"/>
                          <wps:cNvSpPr/>
                          <wps:spPr>
                            <a:xfrm>
                              <a:off x="629920" y="1045845"/>
                              <a:ext cx="1332230" cy="380365"/>
                            </a:xfrm>
                            <a:prstGeom prst="rect">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26EFD53"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14:paraId="36F92F52"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59" name="Rechteck 259"/>
                          <wps:cNvSpPr/>
                          <wps:spPr>
                            <a:xfrm>
                              <a:off x="629920" y="1494790"/>
                              <a:ext cx="1332230" cy="380365"/>
                            </a:xfrm>
                            <a:prstGeom prst="rect">
                              <a:avLst/>
                            </a:prstGeom>
                            <a:solidFill>
                              <a:srgbClr val="7BC86E"/>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99324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14:paraId="602AD7A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60" name="Rechteck 260"/>
                          <wps:cNvSpPr/>
                          <wps:spPr>
                            <a:xfrm>
                              <a:off x="629920" y="1928495"/>
                              <a:ext cx="1332230" cy="380365"/>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A050A0"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14:paraId="2F41E8FC"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61" name="Rechteck 261"/>
                          <wps:cNvSpPr/>
                          <wps:spPr>
                            <a:xfrm>
                              <a:off x="2266303" y="1056349"/>
                              <a:ext cx="2164715" cy="381748"/>
                            </a:xfrm>
                            <a:prstGeom prst="rect">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93E3BE"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14:paraId="5A949B7B" w14:textId="77777777" w:rsidR="000A6415" w:rsidRDefault="000A6415" w:rsidP="000A6415">
                                <w:pPr>
                                  <w:pStyle w:val="StandardWeb"/>
                                  <w:spacing w:before="80" w:beforeAutospacing="0" w:after="0" w:afterAutospacing="0"/>
                                  <w:textAlignment w:val="baseline"/>
                                </w:pPr>
                                <w:r>
                                  <w:rPr>
                                    <w:rFonts w:ascii="Andy" w:eastAsia="Calibri" w:hAnsi="Andy" w:cs="Arial"/>
                                    <w:color w:val="FFFFFF" w:themeColor="light1"/>
                                    <w:kern w:val="24"/>
                                    <w:sz w:val="20"/>
                                    <w:szCs w:val="20"/>
                                    <w:lang w:val="en-US"/>
                                  </w:rPr>
                                  <w:t> </w:t>
                                </w:r>
                              </w:p>
                              <w:p w14:paraId="121DA503"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FFFFFF" w:themeColor="light1"/>
                                    <w:kern w:val="24"/>
                                    <w:sz w:val="20"/>
                                    <w:szCs w:val="20"/>
                                    <w:lang w:val="en-US"/>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62" name="Gruppieren 262"/>
                          <wpg:cNvGrpSpPr/>
                          <wpg:grpSpPr>
                            <a:xfrm>
                              <a:off x="4329988" y="1050747"/>
                              <a:ext cx="51476" cy="81802"/>
                              <a:chOff x="4330110" y="1050747"/>
                              <a:chExt cx="35560" cy="54156"/>
                            </a:xfrm>
                          </wpg:grpSpPr>
                          <wps:wsp>
                            <wps:cNvPr id="263" name="Gerader Verbinder 366"/>
                            <wps:cNvCnPr/>
                            <wps:spPr>
                              <a:xfrm flipH="1">
                                <a:off x="4335552" y="107251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5" name="Ellipse 265"/>
                            <wps:cNvSpPr/>
                            <wps:spPr>
                              <a:xfrm>
                                <a:off x="4330110" y="105074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502A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6" name="Ellipse 266"/>
                            <wps:cNvSpPr/>
                            <wps:spPr>
                              <a:xfrm>
                                <a:off x="4340995" y="105891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6AE768"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67" name="Gruppieren 267"/>
                          <wpg:cNvGrpSpPr/>
                          <wpg:grpSpPr>
                            <a:xfrm>
                              <a:off x="2333534" y="1050747"/>
                              <a:ext cx="51476" cy="82076"/>
                              <a:chOff x="2333600" y="1050747"/>
                              <a:chExt cx="35560" cy="54156"/>
                            </a:xfrm>
                          </wpg:grpSpPr>
                          <wps:wsp>
                            <wps:cNvPr id="268" name="Gerader Verbinder 370"/>
                            <wps:cNvCnPr/>
                            <wps:spPr>
                              <a:xfrm flipH="1">
                                <a:off x="2339042" y="107251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9" name="Ellipse 269"/>
                            <wps:cNvSpPr/>
                            <wps:spPr>
                              <a:xfrm>
                                <a:off x="2333600" y="105074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3C45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Ellipse 270"/>
                            <wps:cNvSpPr/>
                            <wps:spPr>
                              <a:xfrm>
                                <a:off x="2344485" y="105891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4B5B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71" name="Rechteck 271"/>
                          <wps:cNvSpPr/>
                          <wps:spPr>
                            <a:xfrm>
                              <a:off x="2280920" y="1494790"/>
                              <a:ext cx="2164715" cy="381635"/>
                            </a:xfrm>
                            <a:prstGeom prst="rect">
                              <a:avLst/>
                            </a:prstGeom>
                            <a:solidFill>
                              <a:srgbClr val="7BC86E"/>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02AF38"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72" name="Gruppieren 272"/>
                          <wpg:cNvGrpSpPr/>
                          <wpg:grpSpPr>
                            <a:xfrm>
                              <a:off x="4344605" y="1494790"/>
                              <a:ext cx="51476" cy="81778"/>
                              <a:chOff x="4344727" y="1494790"/>
                              <a:chExt cx="35560" cy="54156"/>
                            </a:xfrm>
                          </wpg:grpSpPr>
                          <wps:wsp>
                            <wps:cNvPr id="273" name="Gerader Verbinder 376"/>
                            <wps:cNvCnPr/>
                            <wps:spPr>
                              <a:xfrm flipH="1">
                                <a:off x="4350169" y="1516561"/>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5" name="Ellipse 275"/>
                            <wps:cNvSpPr/>
                            <wps:spPr>
                              <a:xfrm>
                                <a:off x="4344727" y="1494790"/>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08D02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6" name="Ellipse 276"/>
                            <wps:cNvSpPr/>
                            <wps:spPr>
                              <a:xfrm>
                                <a:off x="4355612" y="150295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258B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77" name="Gruppieren 277"/>
                          <wpg:cNvGrpSpPr/>
                          <wpg:grpSpPr>
                            <a:xfrm>
                              <a:off x="2348151" y="1494790"/>
                              <a:ext cx="51476" cy="82051"/>
                              <a:chOff x="2348217" y="1494790"/>
                              <a:chExt cx="35560" cy="54156"/>
                            </a:xfrm>
                          </wpg:grpSpPr>
                          <wps:wsp>
                            <wps:cNvPr id="278" name="Gerader Verbinder 381"/>
                            <wps:cNvCnPr/>
                            <wps:spPr>
                              <a:xfrm flipH="1">
                                <a:off x="2353659" y="1516561"/>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9" name="Ellipse 279"/>
                            <wps:cNvSpPr/>
                            <wps:spPr>
                              <a:xfrm>
                                <a:off x="2348217" y="1494790"/>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67B34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0" name="Ellipse 280"/>
                            <wps:cNvSpPr/>
                            <wps:spPr>
                              <a:xfrm>
                                <a:off x="2359102" y="150295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56A6C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81" name="Rechteck 281"/>
                          <wps:cNvSpPr/>
                          <wps:spPr>
                            <a:xfrm>
                              <a:off x="2280920" y="1927752"/>
                              <a:ext cx="2164715" cy="382378"/>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4817C6"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already gone wrong?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82" name="Gruppieren 282"/>
                          <wpg:cNvGrpSpPr/>
                          <wpg:grpSpPr>
                            <a:xfrm>
                              <a:off x="4344605" y="1922145"/>
                              <a:ext cx="51476" cy="81870"/>
                              <a:chOff x="4344727" y="1922145"/>
                              <a:chExt cx="35560" cy="54156"/>
                            </a:xfrm>
                          </wpg:grpSpPr>
                          <wps:wsp>
                            <wps:cNvPr id="283" name="Gerader Verbinder 387"/>
                            <wps:cNvCnPr/>
                            <wps:spPr>
                              <a:xfrm flipH="1">
                                <a:off x="4350169" y="19439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4" name="Ellipse 284"/>
                            <wps:cNvSpPr/>
                            <wps:spPr>
                              <a:xfrm>
                                <a:off x="4344727" y="19221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C4E2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5" name="Ellipse 285"/>
                            <wps:cNvSpPr/>
                            <wps:spPr>
                              <a:xfrm>
                                <a:off x="4355612" y="19303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3A73E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86" name="Gruppieren 286"/>
                          <wpg:cNvGrpSpPr/>
                          <wpg:grpSpPr>
                            <a:xfrm>
                              <a:off x="2348151" y="1922181"/>
                              <a:ext cx="51476" cy="82145"/>
                              <a:chOff x="2348217" y="1922145"/>
                              <a:chExt cx="35560" cy="54156"/>
                            </a:xfrm>
                          </wpg:grpSpPr>
                          <wps:wsp>
                            <wps:cNvPr id="287" name="Gerader Verbinder 391"/>
                            <wps:cNvCnPr/>
                            <wps:spPr>
                              <a:xfrm flipH="1">
                                <a:off x="2353659" y="19439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0" name="Ellipse 320"/>
                            <wps:cNvSpPr/>
                            <wps:spPr>
                              <a:xfrm>
                                <a:off x="2348217" y="19221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7C39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1" name="Ellipse 321"/>
                            <wps:cNvSpPr/>
                            <wps:spPr>
                              <a:xfrm>
                                <a:off x="2359102" y="19303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BEACC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325" name="Textfeld 322"/>
                          <wps:cNvSpPr txBox="1">
                            <a:spLocks noChangeArrowheads="1"/>
                          </wps:cNvSpPr>
                          <wps:spPr bwMode="auto">
                            <a:xfrm>
                              <a:off x="0" y="2515870"/>
                              <a:ext cx="4690745" cy="367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F7D1FF" w14:textId="77777777" w:rsidR="000A6415" w:rsidRDefault="000A6415" w:rsidP="000A6415">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implementation</w:t>
                                </w:r>
                              </w:p>
                            </w:txbxContent>
                          </wps:txbx>
                          <wps:bodyPr rot="0" vert="horz" wrap="square" lIns="91440" tIns="45720" rIns="91440" bIns="45720" anchor="t" anchorCtr="0" upright="1">
                            <a:noAutofit/>
                          </wps:bodyPr>
                        </wps:wsp>
                      </wpg:grpSp>
                      <wpg:grpSp>
                        <wpg:cNvPr id="326" name="Gruppieren 326"/>
                        <wpg:cNvGrpSpPr/>
                        <wpg:grpSpPr>
                          <a:xfrm>
                            <a:off x="113125" y="2325979"/>
                            <a:ext cx="4663442" cy="195578"/>
                            <a:chOff x="113125" y="2325991"/>
                            <a:chExt cx="4712245" cy="196343"/>
                          </a:xfrm>
                        </wpg:grpSpPr>
                        <wps:wsp>
                          <wps:cNvPr id="327" name="Gleichschenkliges Dreieck 327"/>
                          <wps:cNvSpPr/>
                          <wps:spPr>
                            <a:xfrm>
                              <a:off x="113125" y="2365259"/>
                              <a:ext cx="471170" cy="145411"/>
                            </a:xfrm>
                            <a:prstGeom prst="triangle">
                              <a:avLst>
                                <a:gd name="adj" fmla="val 24997"/>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3FECD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Gleichschenkliges Dreieck 328"/>
                          <wps:cNvSpPr/>
                          <wps:spPr>
                            <a:xfrm>
                              <a:off x="438494"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6DDF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Gleichschenkliges Dreieck 329"/>
                          <wps:cNvSpPr/>
                          <wps:spPr>
                            <a:xfrm>
                              <a:off x="466543"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BCFE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Gleichschenkliges Dreieck 330"/>
                          <wps:cNvSpPr/>
                          <wps:spPr>
                            <a:xfrm>
                              <a:off x="1207039"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D4F1F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Gleichschenkliges Dreieck 331"/>
                          <wps:cNvSpPr/>
                          <wps:spPr>
                            <a:xfrm>
                              <a:off x="1689483"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3916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2" name="Gleichschenkliges Dreieck 332"/>
                          <wps:cNvSpPr/>
                          <wps:spPr>
                            <a:xfrm>
                              <a:off x="1560457"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FD31B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3" name="Gleichschenkliges Dreieck 333"/>
                          <wps:cNvSpPr/>
                          <wps:spPr>
                            <a:xfrm>
                              <a:off x="2177537" y="2325991"/>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6946D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4" name="Gleichschenkliges Dreieck 334"/>
                          <wps:cNvSpPr/>
                          <wps:spPr>
                            <a:xfrm>
                              <a:off x="2502906"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D0A97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5" name="Gleichschenkliges Dreieck 335"/>
                          <wps:cNvSpPr/>
                          <wps:spPr>
                            <a:xfrm>
                              <a:off x="2530956" y="233721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02D70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6" name="Gleichschenkliges Dreieck 336"/>
                          <wps:cNvSpPr/>
                          <wps:spPr>
                            <a:xfrm>
                              <a:off x="3277061"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037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Gleichschenkliges Dreieck 347"/>
                          <wps:cNvSpPr/>
                          <wps:spPr>
                            <a:xfrm>
                              <a:off x="3759505"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65E0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Gleichschenkliges Dreieck 348"/>
                          <wps:cNvSpPr/>
                          <wps:spPr>
                            <a:xfrm>
                              <a:off x="3630479"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62DF8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7" name="Gleichschenkliges Dreieck 397"/>
                          <wps:cNvSpPr/>
                          <wps:spPr>
                            <a:xfrm>
                              <a:off x="4309267" y="2393308"/>
                              <a:ext cx="516103" cy="111121"/>
                            </a:xfrm>
                            <a:prstGeom prst="triangle">
                              <a:avLst>
                                <a:gd name="adj" fmla="val 10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26F58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8" name="Gleichschenkliges Dreieck 398"/>
                          <wps:cNvSpPr/>
                          <wps:spPr>
                            <a:xfrm>
                              <a:off x="4331706" y="233721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A5CC4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08" name="Gerader Verbinder 346"/>
                          <wps:cNvCnPr/>
                          <wps:spPr>
                            <a:xfrm flipV="1">
                              <a:off x="118735" y="2522334"/>
                              <a:ext cx="4672497" cy="0"/>
                            </a:xfrm>
                            <a:prstGeom prst="line">
                              <a:avLst/>
                            </a:prstGeom>
                            <a:ln w="25400">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uppieren 101" o:spid="_x0000_s1035" style="position:absolute;left:0;text-align:left;margin-left:89.45pt;margin-top:98.65pt;width:376.1pt;height:227pt;z-index:251809792" coordsize="47765,28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">
                <v:group id="Gruppieren 212" o:spid="_x0000_s1036" style="position:absolute;width:46907;height:28829" coordsize="46907,28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roundrect id="Abgerundetes Rechteck 213" o:spid="_x0000_s1037" style="position:absolute;left:768;width:45936;height:25184;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Tl9cUA&#10;AADcAAAADwAAAGRycy9kb3ducmV2LnhtbESP3WrCQBSE7wt9h+UUeqebpKAluoo/KLYgYuoDHLKn&#10;SWr2bNhdNb59tyD0cpiZb5jpvDetuJLzjWUF6TABQVxa3XCl4PS1GbyD8AFZY2uZFNzJw3z2/DTF&#10;XNsbH+lahEpECPscFdQhdLmUvqzJoB/ajjh639YZDFG6SmqHtwg3rcySZCQNNhwXauxoVVN5Li5G&#10;QfF5SH8ymxbLbTveX3br8cfo6JR6fekXExCB+vAffrR3WkGWvsHfmXgE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dOX1xQAAANwAAAAPAAAAAAAAAAAAAAAAAJgCAABkcnMv&#10;ZG93bnJldi54bWxQSwUGAAAAAAQABAD1AAAAigMAAAAA&#10;" fillcolor="#c6b994" strokecolor="#ddd" strokeweight="3pt">
                    <v:shadow on="t" color="black" opacity="26214f" origin="-.5" offset="3pt,0"/>
                    <v:textbox>
                      <w:txbxContent>
                        <w:p w14:paraId="2AAAB42C" w14:textId="77777777" w:rsidR="000A6415" w:rsidRDefault="000A6415" w:rsidP="000A6415">
                          <w:pPr>
                            <w:rPr>
                              <w:rFonts w:eastAsia="Times New Roman"/>
                            </w:rPr>
                          </w:pPr>
                        </w:p>
                      </w:txbxContent>
                    </v:textbox>
                  </v:roundrect>
                  <v:rect id="Rechteck 215" o:spid="_x0000_s1038" style="position:absolute;left:11823;top:1228;width:21647;height:3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HG8QA&#10;AADcAAAADwAAAGRycy9kb3ducmV2LnhtbESP0WoCMRRE3wv+Q7iCbzWroJTVKCoIIrR0Vz/gurnu&#10;LiY3yyZq2q9vCoU+DjNzhlmuozXiQb1vHSuYjDMQxJXTLdcKzqf96xsIH5A1Gsek4Is8rFeDlyXm&#10;2j25oEcZapEg7HNU0ITQ5VL6qiGLfuw64uRdXW8xJNnXUvf4THBr5DTL5tJiy2mhwY52DVW38m4V&#10;HD/i9vvyPisiSTMvTR3b22eh1GgYNwsQgWL4D/+1D1rBdDKD3zPp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HxxvEAAAA3AAAAA8AAAAAAAAAAAAAAAAAmAIAAGRycy9k&#10;b3ducmV2LnhtbFBLBQYAAAAABAAEAPUAAACJAwAAAAA=&#10;" fillcolor="#fce584" stroked="f" strokeweight="2pt">
                    <v:shadow on="t" color="black" opacity="26214f" origin="-.5,-.5" offset=".24944mm,.24944mm"/>
                    <v:textbox inset=".2mm,.2mm,.2mm,.2mm">
                      <w:txbxContent>
                        <w:p w14:paraId="71CEB5AD"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v:textbox>
                  </v:rect>
                  <v:group id="Gruppieren 216" o:spid="_x0000_s1039" style="position:absolute;left:32506;top:1228;width:515;height:819" coordorigin="32505,1228"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line id="Gerader Verbinder 460" o:spid="_x0000_s1040" style="position:absolute;flip:x;visibility:visible;mso-wrap-style:square" from="32560,1446" to="32649,1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w/HcIAAADcAAAADwAAAGRycy9kb3ducmV2LnhtbESPQWvCQBSE74X+h+UVvNWNQdRGV2kF&#10;obdgYu+P7HMTmn0bdrca/31XEDwOM/MNs9mNthcX8qFzrGA2zUAQN053bBSc6sP7CkSIyBp7x6Tg&#10;RgF229eXDRbaXflIlyoakSAcClTQxjgUUoamJYth6gbi5J2dtxiT9EZqj9cEt73Ms2whLXacFloc&#10;aN9S81v9WQU/ppyj/wofC11WVOduXpqlU2ryNn6uQUQa4zP8aH9rBflsCfcz6QjI7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Mw/HcIAAADcAAAADwAAAAAAAAAAAAAA&#10;AAChAgAAZHJzL2Rvd25yZXYueG1sUEsFBgAAAAAEAAQA+QAAAJADAAAAAA==&#10;" strokecolor="black [3213]" strokeweight=".25pt"/>
                    <v:oval id="Ellipse 218" o:spid="_x0000_s1041" style="position:absolute;left:32505;top:1228;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hP5sAA&#10;AADcAAAADwAAAGRycy9kb3ducmV2LnhtbERPy4rCMBTdC/MP4Q6407RSRKppKc4ILsfHzPraXNti&#10;c1OaqB2/3iwEl4fzXuWDacWNetdYVhBPIxDEpdUNVwqOh81kAcJ5ZI2tZVLwTw7y7GO0wlTbO+/o&#10;tveVCCHsUlRQe9+lUrqyJoNuajviwJ1tb9AH2FdS93gP4aaVsyiaS4MNh4YaO1rXVF72V6NAFz+b&#10;+DvRB0vJ7u+0/k2Kr8dWqfHnUCxBeBr8W/xyb7WCWRzWhjPhCMj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hP5sAAAADcAAAADwAAAAAAAAAAAAAAAACYAgAAZHJzL2Rvd25y&#10;ZXYueG1sUEsFBgAAAAAEAAQA9QAAAIUDAAAAAA==&#10;" fillcolor="black [3213]" stroked="f" strokeweight="2pt">
                      <v:shadow on="t" color="black" opacity="26214f" origin="-.5,-.5" offset=".24944mm,.24944mm"/>
                      <v:textbox>
                        <w:txbxContent>
                          <w:p w14:paraId="221CA8C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19" o:spid="_x0000_s1042" style="position:absolute;left:32614;top:131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jO8QA&#10;AADcAAAADwAAAGRycy9kb3ducmV2LnhtbESPUYvCMBCE3w/8D2EF385UEdFqFNE70AcPqv6ApVnb&#10;YLMpTaw9f/1FEO5xmJ1vdpbrzlaipcYbxwpGwwQEce604ULB5fz9OQPhA7LGyjEp+CUP61XvY4mp&#10;dg/OqD2FQkQI+xQVlCHUqZQ+L8miH7qaOHpX11gMUTaF1A0+ItxWcpwkU2nRcGwosaZtSfntdLfx&#10;jdnxZ/p1bZ/uGYyZ7G+7IjuclRr0u80CRKAu/B+/03utYDyaw2tMJI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3YzvEAAAA3AAAAA8AAAAAAAAAAAAAAAAAmAIAAGRycy9k&#10;b3ducmV2LnhtbFBLBQYAAAAABAAEAPUAAACJAwAAAAA=&#10;" fillcolor="white [3212]" stroked="f" strokeweight="2pt">
                      <v:textbox>
                        <w:txbxContent>
                          <w:p w14:paraId="4084C386"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21" o:spid="_x0000_s1043" style="position:absolute;left:12533;top:1187;width:514;height:822" coordorigin="12532,118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line id="Gerader Verbinder 464" o:spid="_x0000_s1044" style="position:absolute;flip:x;visibility:visible;mso-wrap-style:square" from="12587,1405" to="12676,1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dWOMIAAADcAAAADwAAAGRycy9kb3ducmV2LnhtbESPwWrDMBBE74H8g9hAb4lcEdLWjRLa&#10;QiE3U7u9L9ZWNrVWRlIT5++jQCDHYWbeMNv95AZxpBB7zxoeVwUI4tabnq2G7+Zz+QwiJmSDg2fS&#10;cKYI+918tsXS+BN/0bFOVmQIxxI1dCmNpZSx7chhXPmROHu/PjhMWQYrTcBThrtBqqLYSIc954UO&#10;R/roqP2r/52GH1utMbzHl42pamqUX1f2yWv9sJjeXkEkmtI9fGsfjAalFFzP5CMgd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tdWOMIAAADcAAAADwAAAAAAAAAAAAAA&#10;AAChAgAAZHJzL2Rvd25yZXYueG1sUEsFBgAAAAAEAAQA+QAAAJADAAAAAA==&#10;" strokecolor="black [3213]" strokeweight=".25pt"/>
                    <v:oval id="Ellipse 223" o:spid="_x0000_s1045" style="position:absolute;left:12532;top:1187;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AXKsMA&#10;AADcAAAADwAAAGRycy9kb3ducmV2LnhtbESPT4vCMBTE78J+h/AWvGlqLSLVKMVdwaP/ds/P5tkW&#10;m5fSRK1++s2C4HGYmd8w82VnanGj1lWWFYyGEQji3OqKCwXHw3owBeE8ssbaMil4kIPl4qM3x1Tb&#10;O+/otveFCBB2KSoovW9SKV1ekkE3tA1x8M62NeiDbAupW7wHuKllHEUTabDisFBiQ6uS8sv+ahTo&#10;bLsefSf6YCnZ/Z5WP0n29dwo1f/sshkIT51/h1/tjVYQx2P4Px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AXKsMAAADcAAAADwAAAAAAAAAAAAAAAACYAgAAZHJzL2Rv&#10;d25yZXYueG1sUEsFBgAAAAAEAAQA9QAAAIgDAAAAAA==&#10;" fillcolor="black [3213]" stroked="f" strokeweight="2pt">
                      <v:shadow on="t" color="black" opacity="26214f" origin="-.5,-.5" offset=".24944mm,.24944mm"/>
                      <v:textbox>
                        <w:txbxContent>
                          <w:p w14:paraId="404DB99B"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24" o:spid="_x0000_s1046" style="position:absolute;left:12641;top:126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GGMQA&#10;AADcAAAADwAAAGRycy9kb3ducmV2LnhtbESP3YrCMBCF7wXfIcyCd5puEZFqlGVdQS8U/HmAoRnb&#10;YDMpTbZWn94IgpeHM+c7c+bLzlaipcYbxwq+RwkI4txpw4WC82k9nILwAVlj5ZgU3MnDctHvzTHT&#10;7sYHao+hEBHCPkMFZQh1JqXPS7LoR64mjt7FNRZDlE0hdYO3CLeVTJNkIi0ajg0l1vRbUn49/tv4&#10;xnS3n/xd2od7BGPGm+uqOGxPSg2+up8ZiEBd+By/0xutIE3H8BoTCS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aBhjEAAAA3AAAAA8AAAAAAAAAAAAAAAAAmAIAAGRycy9k&#10;b3ducmV2LnhtbFBLBQYAAAAABAAEAPUAAACJAwAAAAA=&#10;" fillcolor="white [3212]" stroked="f" strokeweight="2pt">
                      <v:textbox>
                        <w:txbxContent>
                          <w:p w14:paraId="00D645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25" o:spid="_x0000_s1047" style="position:absolute;left:2171;top:6457;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UvN8YA&#10;AADcAAAADwAAAGRycy9kb3ducmV2LnhtbESPQWvCQBSE74X+h+UVvBTdGLCE1FVKa8GDB6steHzN&#10;vmYXs29DdhuTf+8WCh6HmfmGWa4H14ieumA9K5jPMhDEldeWawWfx/dpASJEZI2NZ1IwUoD16v5u&#10;iaX2F/6g/hBrkSAcSlRgYmxLKUNlyGGY+ZY4eT++cxiT7GqpO7wkuGtknmVP0qHltGCwpVdD1fnw&#10;6xQszNeOHovvt/N+HGXcFfbUb6xSk4fh5RlEpCHewv/trVaQ5wv4O5OO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UvN8YAAADcAAAADwAAAAAAAAAAAAAAAACYAgAAZHJz&#10;L2Rvd25yZXYueG1sUEsFBgAAAAAEAAQA9QAAAIsDAAAAAA==&#10;" fillcolor="#f4ad66" stroked="f" strokeweight="2pt">
                    <v:shadow on="t" color="black" opacity="26214f" origin="-.5,-.5" offset=".24944mm,.24944mm"/>
                    <v:textbox inset=".2mm,.2mm,.2mm,.2mm">
                      <w:txbxContent>
                        <w:p w14:paraId="37370EAF"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1</w:t>
                          </w:r>
                        </w:p>
                      </w:txbxContent>
                    </v:textbox>
                  </v:oval>
                  <v:group id="Gruppieren 227" o:spid="_x0000_s1048" style="position:absolute;left:3682;top:6457;width:458;height:721" coordorigin="3682,645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line id="Gerader Verbinder 495" o:spid="_x0000_s1049" style="position:absolute;flip:x;visibility:visible;mso-wrap-style:square" from="3736,6675" to="3825,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9h0r8AAADcAAAADwAAAGRycy9kb3ducmV2LnhtbERPz0vDMBS+D/wfwhO8ramlTNctG04Q&#10;vBXbeX80b2lZ81KSbK3/vTkIHj++3/vjYkdxJx8GxwqesxwEcef0wEbBuf1Yv4IIEVnj6JgU/FCA&#10;4+FhtcdKu5m/6N5EI1IIhwoV9DFOlZSh68liyNxEnLiL8xZjgt5I7XFO4XaURZ5vpMWBU0OPE733&#10;1F2bm1XwbeoS/SlsN7puqC1cWZsXp9TT4/K2AxFpif/iP/enVlAUaW06k46APPw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z9h0r8AAADcAAAADwAAAAAAAAAAAAAAAACh&#10;AgAAZHJzL2Rvd25yZXYueG1sUEsFBgAAAAAEAAQA+QAAAI0DAAAAAA==&#10;" strokecolor="black [3213]" strokeweight=".25pt"/>
                    <v:oval id="Ellipse 229" o:spid="_x0000_s1050" style="position:absolute;left:3682;top:6457;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wMMA&#10;AADcAAAADwAAAGRycy9kb3ducmV2LnhtbESPS4vCQBCE7wv+h6GFva0TQ1g0OkrwAR7X57nNtEkw&#10;0xMysxr99TsLgseiqr6ipvPO1OJGrassKxgOIhDEudUVFwoO+/XXCITzyBpry6TgQQ7ms97HFFNt&#10;77yl284XIkDYpaig9L5JpXR5SQbdwDbEwbvY1qAPsi2kbvEe4KaWcRR9S4MVh4USG1qUlF93v0aB&#10;zn7Ww1Wi95aS7em8OCbZ8rlR6rPfZRMQnjr/Dr/aG60gjsfwfyYcAT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gwMMAAADcAAAADwAAAAAAAAAAAAAAAACYAgAAZHJzL2Rv&#10;d25yZXYueG1sUEsFBgAAAAAEAAQA9QAAAIgDAAAAAA==&#10;" fillcolor="black [3213]" stroked="f" strokeweight="2pt">
                      <v:shadow on="t" color="black" opacity="26214f" origin="-.5,-.5" offset=".24944mm,.24944mm"/>
                      <v:textbox>
                        <w:txbxContent>
                          <w:p w14:paraId="563B2EF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30" o:spid="_x0000_s1051" style="position:absolute;left:3791;top:653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WxsUA&#10;AADcAAAADwAAAGRycy9kb3ducmV2LnhtbESP3WrCQBBG74W+wzJC73SjFZHUVUptQS8q+PMAQ3ZM&#10;FrOzIbvG1KfvXBS8HL75zpxZrntfq47a6AIbmIwzUMRFsI5LA+fT92gBKiZki3VgMvBLEdarl8ES&#10;cxvufKDumEolEI45GqhSanKtY1GRxzgODbFkl9B6TDK2pbYt3gXuaz3Nsrn26FguVNjQZ0XF9Xjz&#10;orH42c+/Lt0jPJJzs+11Ux52J2Neh/3HO6hEfXou/7e31sD0TfTlGSGA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eJbGxQAAANwAAAAPAAAAAAAAAAAAAAAAAJgCAABkcnMv&#10;ZG93bnJldi54bWxQSwUGAAAAAAQABAD1AAAAigMAAAAA&#10;" fillcolor="white [3212]" stroked="f" strokeweight="2pt">
                      <v:textbox>
                        <w:txbxContent>
                          <w:p w14:paraId="37855B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31" o:spid="_x0000_s1052" style="position:absolute;left:2235;top:10712;width:3295;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e/6cYA&#10;AADcAAAADwAAAGRycy9kb3ducmV2LnhtbESPQWsCMRSE74X+h/AKvRTNarEsq1GKttCDB7UKHp+b&#10;101w87Js0nX33zeFQo/DzHzDLFa9q0VHbbCeFUzGGQji0mvLlYLj5/soBxEissbaMykYKMBqeX+3&#10;wEL7G++pO8RKJAiHAhWYGJtCylAachjGviFO3pdvHcYk20rqFm8J7mo5zbIX6dByWjDY0NpQeT18&#10;OwUzc9rSU37ZXHfDIOM2t+fuzSr1+NC/zkFE6uN/+K/9oRVMnyfweyYd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e/6cYAAADcAAAADwAAAAAAAAAAAAAAAACYAgAAZHJz&#10;L2Rvd25yZXYueG1sUEsFBgAAAAAEAAQA9QAAAIsDAAAAAA==&#10;" fillcolor="#f4ad66" stroked="f" strokeweight="2pt">
                    <v:shadow on="t" color="black" opacity="26214f" origin="-.5,-.5" offset=".24944mm,.24944mm"/>
                    <v:textbox inset=".2mm,.2mm,.2mm,.2mm">
                      <w:txbxContent>
                        <w:p w14:paraId="1203BB3A"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2</w:t>
                          </w:r>
                        </w:p>
                      </w:txbxContent>
                    </v:textbox>
                  </v:oval>
                  <v:group id="Gruppieren 233" o:spid="_x0000_s1053" style="position:absolute;left:3745;top:10712;width:459;height:720" coordorigin="3746,10712"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line id="Gerader Verbinder 505" o:spid="_x0000_s1054" style="position:absolute;flip:x;visibility:visible;mso-wrap-style:square" from="3800,10930" to="3889,11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v9CsIAAADcAAAADwAAAGRycy9kb3ducmV2LnhtbESPQWvCQBSE70L/w/IKvenGNGibukoV&#10;hN6Csb0/sq+bYPZt2N1q/PddQfA4zMw3zGoz2l6cyYfOsYL5LANB3DjdsVHwfdxP30CEiKyxd0wK&#10;rhRgs36arLDU7sIHOtfRiAThUKKCNsahlDI0LVkMMzcQJ+/XeYsxSW+k9nhJcNvLPMsW0mLHaaHF&#10;gXYtNaf6zyr4MVWBfhveF7qq6Zi7ojJLp9TL8/j5ASLSGB/he/tLK8hfC7idSUd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6v9CsIAAADcAAAADwAAAAAAAAAAAAAA&#10;AAChAgAAZHJzL2Rvd25yZXYueG1sUEsFBgAAAAAEAAQA+QAAAJADAAAAAA==&#10;" strokecolor="black [3213]" strokeweight=".25pt"/>
                    <v:oval id="Ellipse 235" o:spid="_x0000_s1055" style="position:absolute;left:3746;top:10712;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8GMUA&#10;AADcAAAADwAAAGRycy9kb3ducmV2LnhtbESPQWvCQBSE74X+h+UVvNWNNhZJXSXYBnJU03p+zb4m&#10;odm3IbuN0V/vCkKPw8x8w6w2o2nFQL1rLCuYTSMQxKXVDVcKPovseQnCeWSNrWVScCYHm/XjwwoT&#10;bU+8p+HgKxEg7BJUUHvfJVK6siaDbmo74uD92N6gD7KvpO7xFOCmlfMoepUGGw4LNXa0ran8PfwZ&#10;BTrdZbOPWBeW4v3xe/sVp++XXKnJ05i+gfA0+v/wvZ1rBfOXBdzOh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vLwYxQAAANwAAAAPAAAAAAAAAAAAAAAAAJgCAABkcnMv&#10;ZG93bnJldi54bWxQSwUGAAAAAAQABAD1AAAAigMAAAAA&#10;" fillcolor="black [3213]" stroked="f" strokeweight="2pt">
                      <v:shadow on="t" color="black" opacity="26214f" origin="-.5,-.5" offset=".24944mm,.24944mm"/>
                      <v:textbox>
                        <w:txbxContent>
                          <w:p w14:paraId="343252F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36" o:spid="_x0000_s1056" style="position:absolute;left:3854;top:1079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rKcQA&#10;AADcAAAADwAAAGRycy9kb3ducmV2LnhtbESP3YrCMBCF74V9hzALe6eprhSpRpFdF/RCwZ8HGJqx&#10;DTaT0sTa9emNIHh5OHO+M2e26GwlWmq8caxgOEhAEOdOGy4UnI5//QkIH5A1Vo5JwT95WMw/ejPM&#10;tLvxntpDKESEsM9QQRlCnUnp85Is+oGriaN3do3FEGVTSN3gLcJtJUdJkkqLhmNDiTX9lJRfDlcb&#10;35hsd+nq3N7dPRgzXl9+i/3mqNTXZ7ecggjUhffxK73WCkbfKTzHRAL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dqynEAAAA3AAAAA8AAAAAAAAAAAAAAAAAmAIAAGRycy9k&#10;b3ducmV2LnhtbFBLBQYAAAAABAAEAPUAAACJAwAAAAA=&#10;" fillcolor="white [3212]" stroked="f" strokeweight="2pt">
                      <v:textbox>
                        <w:txbxContent>
                          <w:p w14:paraId="09A4F492"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37" o:spid="_x0000_s1057" style="position:absolute;left:2298;top:15093;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CBscA&#10;AADcAAAADwAAAGRycy9kb3ducmV2LnhtbESPT0sDMRTE74LfITyhF2mzVrTL2rSIreChh9o/0ONz&#10;89yEbl6WTbrd/fZGEDwOM/MbZr7sXS06aoP1rOBhkoEgLr22XCk47N/HOYgQkTXWnknBQAGWi9ub&#10;ORbaX/mTul2sRIJwKFCBibEppAylIYdh4hvi5H371mFMsq2kbvGa4K6W0yx7lg4tpwWDDb0ZKs+7&#10;i1PwZI4bus+/VuftMMi4ye2pW1ulRnf96wuISH38D/+1P7SC6eMM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SggbHAAAA3AAAAA8AAAAAAAAAAAAAAAAAmAIAAGRy&#10;cy9kb3ducmV2LnhtbFBLBQYAAAAABAAEAPUAAACMAwAAAAA=&#10;" fillcolor="#f4ad66" stroked="f" strokeweight="2pt">
                    <v:shadow on="t" color="black" opacity="26214f" origin="-.5,-.5" offset=".24944mm,.24944mm"/>
                    <v:textbox inset=".2mm,.2mm,.2mm,.2mm">
                      <w:txbxContent>
                        <w:p w14:paraId="184732AC"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3</w:t>
                          </w:r>
                        </w:p>
                      </w:txbxContent>
                    </v:textbox>
                  </v:oval>
                  <v:group id="Gruppieren 238" o:spid="_x0000_s1058" style="position:absolute;left:3809;top:15093;width:458;height:721" coordorigin="3809,1509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line id="Gerader Verbinder 511" o:spid="_x0000_s1059" style="position:absolute;flip:x;visibility:visible;mso-wrap-style:square" from="3863,15311" to="3952,15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SlMIAAADcAAAADwAAAGRycy9kb3ducmV2LnhtbESPQWsCMRSE70L/Q3gFb5rtKlpXo9hC&#10;wdviau+PzTO7dPOyJFG3/94UCh6HmfmG2ewG24kb+dA6VvA2zUAQ1063bBScT1+TdxAhImvsHJOC&#10;Xwqw276MNlhod+cj3apoRIJwKFBBE2NfSBnqhiyGqeuJk3dx3mJM0hupPd4T3HYyz7KFtNhyWmiw&#10;p8+G6p/qahV8m3KO/iOsFrqs6JS7eWmWTqnx67Bfg4g0xGf4v33QCvLZCv7OpCMgt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pSlMIAAADcAAAADwAAAAAAAAAAAAAA&#10;AAChAgAAZHJzL2Rvd25yZXYueG1sUEsFBgAAAAAEAAQA+QAAAJADAAAAAA==&#10;" strokecolor="black [3213]" strokeweight=".25pt"/>
                    <v:oval id="Ellipse 240" o:spid="_x0000_s1060" style="position:absolute;left:3809;top:15093;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1s/cEA&#10;AADcAAAADwAAAGRycy9kb3ducmV2LnhtbERPyWrDMBC9B/oPYgq9xbKNKMWNYoyTQI7Nep5aU9vU&#10;GhlLTdx+fXUo9Ph4+6qc7SBuNPnesYYsSUEQN8703Go4n3bLFxA+IBscHJOGb/JQrh8WKyyMu/OB&#10;bsfQihjCvkANXQhjIaVvOrLoEzcSR+7DTRZDhFMrzYT3GG4Hmafps7TYc2zocKS6o+bz+GU1mOpt&#10;l22VOTlSh+t7fVHV5mev9dPjXL2CCDSHf/Gfe2805CrOj2fiEZ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NbP3BAAAA3AAAAA8AAAAAAAAAAAAAAAAAmAIAAGRycy9kb3du&#10;cmV2LnhtbFBLBQYAAAAABAAEAPUAAACGAwAAAAA=&#10;" fillcolor="black [3213]" stroked="f" strokeweight="2pt">
                      <v:shadow on="t" color="black" opacity="26214f" origin="-.5,-.5" offset=".24944mm,.24944mm"/>
                      <v:textbox>
                        <w:txbxContent>
                          <w:p w14:paraId="7E6FBB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41" o:spid="_x0000_s1061" style="position:absolute;left:3918;top:1517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AIMUA&#10;AADcAAAADwAAAGRycy9kb3ducmV2LnhtbESPUWvCQBCE3wv+h2OFvtWLIkGip4i2EB9aiPoDltya&#10;HOb2Qu4aY359r1Do4zA73+xsdoNtRE+dN44VzGcJCOLSacOVguvl420FwgdkjY1jUvAkD7vt5GWD&#10;mXYPLqg/h0pECPsMFdQhtJmUvqzJop+5ljh6N9dZDFF2ldQdPiLcNnKRJKm0aDg21NjSoabyfv62&#10;8Y3V51f6futHNwZjlvn9WBWni1Kv02G/BhFoCP/Hf+lcK1gs5/A7JhJ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kAgxQAAANwAAAAPAAAAAAAAAAAAAAAAAJgCAABkcnMv&#10;ZG93bnJldi54bWxQSwUGAAAAAAQABAD1AAAAigMAAAAA&#10;" fillcolor="white [3212]" stroked="f" strokeweight="2pt">
                      <v:textbox>
                        <w:txbxContent>
                          <w:p w14:paraId="1F811D0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42" o:spid="_x0000_s1062" style="position:absolute;left:2298;top:19538;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S48YA&#10;AADcAAAADwAAAGRycy9kb3ducmV2LnhtbESPzWrDMBCE74G+g9hCLyGRa9Jg3Cih9AdyyKFJG+hx&#10;a20tEWtlLNWx374qBHIcZuYbZrUZXCN66oL1rOB+noEgrry2XCv4/HibFSBCRNbYeCYFIwXYrG8m&#10;Kyy1P/Oe+kOsRYJwKFGBibEtpQyVIYdh7lvi5P34zmFMsqul7vCc4K6ReZYtpUPLacFgS8+GqtPh&#10;1yl4MMcdTYvvl9P7OMq4K+xX/2qVursdnh5BRBriNXxpb7WCfJHD/5l0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NS48YAAADcAAAADwAAAAAAAAAAAAAAAACYAgAAZHJz&#10;L2Rvd25yZXYueG1sUEsFBgAAAAAEAAQA9QAAAIsDAAAAAA==&#10;" fillcolor="#f4ad66" stroked="f" strokeweight="2pt">
                    <v:shadow on="t" color="black" opacity="26214f" origin="-.5,-.5" offset=".24944mm,.24944mm"/>
                    <v:textbox inset=".2mm,.2mm,.2mm,.2mm">
                      <w:txbxContent>
                        <w:p w14:paraId="37440670"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4</w:t>
                          </w:r>
                        </w:p>
                      </w:txbxContent>
                    </v:textbox>
                  </v:oval>
                  <v:group id="Gruppieren 243" o:spid="_x0000_s1063" style="position:absolute;left:3809;top:19538;width:458;height:721" coordorigin="3809,19538"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line id="Gerader Verbinder 112" o:spid="_x0000_s1064" style="position:absolute;flip:x;visibility:visible;mso-wrap-style:square" from="3863,19756" to="3952,2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2Od8EAAADcAAAADwAAAGRycy9kb3ducmV2LnhtbESPQWvCQBSE7wX/w/IEb3XTEKyNrqKC&#10;0FtotPdH9rkJzb4Nu6um/75bEDwOM/MNs96Othc38qFzrOBtnoEgbpzu2Cg4n46vSxAhImvsHZOC&#10;Xwqw3Uxe1lhqd+cvutXRiAThUKKCNsahlDI0LVkMczcQJ+/ivMWYpDdSe7wnuO1lnmULabHjtNDi&#10;QIeWmp/6ahV8m6pAvw8fC13VdMpdUZl3p9RsOu5WICKN8Rl+tD+1grwo4P9MOgJ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Y53wQAAANwAAAAPAAAAAAAAAAAAAAAA&#10;AKECAABkcnMvZG93bnJldi54bWxQSwUGAAAAAAQABAD5AAAAjwMAAAAA&#10;" strokecolor="black [3213]" strokeweight=".25pt"/>
                    <v:oval id="Ellipse 245" o:spid="_x0000_s1065" style="position:absolute;left:3809;top:19538;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rPZcMA&#10;AADcAAAADwAAAGRycy9kb3ducmV2LnhtbESPT4vCMBTE78J+h/AWvNlUqbJUoxR3BY/+2d3zs3m2&#10;xealNFGrn94IgsdhZn7DzBadqcWFWldZVjCMYhDEudUVFwp+96vBFwjnkTXWlknBjRws5h+9Gaba&#10;XnlLl50vRICwS1FB6X2TSunykgy6yDbEwTva1qAPsi2kbvEa4KaWozieSIMVh4USG1qWlJ92Z6NA&#10;Z5vV8CfRe0vJ9v+w/Euy7/taqf5nl01BeOr8O/xqr7WCUTKG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rPZcMAAADcAAAADwAAAAAAAAAAAAAAAACYAgAAZHJzL2Rv&#10;d25yZXYueG1sUEsFBgAAAAAEAAQA9QAAAIgDAAAAAA==&#10;" fillcolor="black [3213]" stroked="f" strokeweight="2pt">
                      <v:shadow on="t" color="black" opacity="26214f" origin="-.5,-.5" offset=".24944mm,.24944mm"/>
                      <v:textbox>
                        <w:txbxContent>
                          <w:p w14:paraId="47B7CF8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46" o:spid="_x0000_s1066" style="position:absolute;left:3918;top:1962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YVMUA&#10;AADcAAAADwAAAGRycy9kb3ducmV2LnhtbESPUWvCQBCE3wX/w7EF38ylIkFSTym1QnxoQdMfsOTW&#10;5DC3F3LXGPPre4VCH4fZ+WZnux9tKwbqvXGs4DlJQRBXThuuFXyVx+UGhA/IGlvHpOBBHva7+WyL&#10;uXZ3PtNwCbWIEPY5KmhC6HIpfdWQRZ+4jjh6V9dbDFH2tdQ93iPctnKVppm0aDg2NNjRW0PV7fJt&#10;4xubj8/s/TpMbgrGrIvboT6fSqUWT+PrC4hAY/g//ksXWsFqncHvmEgA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29hUxQAAANwAAAAPAAAAAAAAAAAAAAAAAJgCAABkcnMv&#10;ZG93bnJldi54bWxQSwUGAAAAAAQABAD1AAAAigMAAAAA&#10;" fillcolor="white [3212]" stroked="f" strokeweight="2pt">
                      <v:textbox>
                        <w:txbxContent>
                          <w:p w14:paraId="71A23E6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47" o:spid="_x0000_s1067" style="position:absolute;left:6235;top:6311;width:13323;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LMEA&#10;AADcAAAADwAAAGRycy9kb3ducmV2LnhtbESP3YrCMBCF7xd8hzCCd2uqiEo1iggFL2RZqw8wNmNb&#10;bCahSbW+/WZB8PJwfj7OetubRjyo9bVlBZNxAoK4sLrmUsHlnH0vQfiArLGxTApe5GG7GXytMdX2&#10;ySd65KEUcYR9igqqEFwqpS8qMujH1hFH72ZbgyHKtpS6xWccN42cJslcGqw5Eip0tK+ouOediVye&#10;59xkR9fprPupr/rubr8XpUbDfrcCEagPn/C7fdAKprMF/J+JR0B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P+yzBAAAA3AAAAA8AAAAAAAAAAAAAAAAAmAIAAGRycy9kb3du&#10;cmV2LnhtbFBLBQYAAAAABAAEAPUAAACGAwAAAAA=&#10;" fillcolor="#da7460" stroked="f" strokeweight="2pt">
                    <v:shadow on="t" color="black" opacity="26214f" origin="-.5,-.5" offset=".24944mm,.24944mm"/>
                    <v:textbox inset=".2mm,.2mm,.2mm,.2mm">
                      <w:txbxContent>
                        <w:p w14:paraId="7840914A"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v:textbox>
                  </v:rect>
                  <v:rect id="Rechteck 248" o:spid="_x0000_s1068" style="position:absolute;left:22745;top:6181;width:21647;height:3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BvXsAA&#10;AADcAAAADwAAAGRycy9kb3ducmV2LnhtbERPzWrCQBC+F3yHZQre6qYiUlI3UgoBD0Vs6gNMs5Mf&#10;zM4u2Y2mb+8chB4/vv/dfnaDutIYe88GXlcZKOLa255bA+ef8uUNVEzIFgfPZOCPIuyLxdMOc+tv&#10;/E3XKrVKQjjmaKBLKeRax7ojh3HlA7FwjR8dJoFjq+2INwl3g15n2VY77FkaOgz02VF9qSYnvbyt&#10;eCi/wmTL6dj/2ktoTmdjls/zxzuoRHP6Fz/cB2tgvZG1ckaOgC7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FBvXsAAAADcAAAADwAAAAAAAAAAAAAAAACYAgAAZHJzL2Rvd25y&#10;ZXYueG1sUEsFBgAAAAAEAAQA9QAAAIUDAAAAAA==&#10;" fillcolor="#da7460" stroked="f" strokeweight="2pt">
                    <v:shadow on="t" color="black" opacity="26214f" origin="-.5,-.5" offset=".24944mm,.24944mm"/>
                    <v:textbox inset=".2mm,.2mm,.2mm,.2mm">
                      <w:txbxContent>
                        <w:p w14:paraId="6012B399"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v:textbox>
                  </v:rect>
                  <v:group id="Gruppieren 249" o:spid="_x0000_s1069" style="position:absolute;left:43428;top:6181;width:515;height:818" coordorigin="43427,618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line id="Gerader Verbinder 119" o:spid="_x0000_s1070" style="position:absolute;flip:x;visibility:visible;mso-wrap-style:square" from="43482,6399" to="43571,6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8eqb4AAADcAAAADwAAAGRycy9kb3ducmV2LnhtbERPz2vCMBS+D/wfwhO8zdSiTqtRnDDY&#10;rVjn/dE802LzUpJMu/9+OQgeP77f2/1gO3EnH1rHCmbTDARx7XTLRsHP+et9BSJEZI2dY1LwRwH2&#10;u9HbFgvtHnyiexWNSCEcClTQxNgXUoa6IYth6nrixF2dtxgT9EZqj48UbjuZZ9lSWmw5NTTY07Gh&#10;+lb9WgUXU87Rf4b1UpcVnXM3L82HU2oyHg4bEJGG+BI/3d9aQb5I89OZdATk7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FTx6pvgAAANwAAAAPAAAAAAAAAAAAAAAAAKEC&#10;AABkcnMvZG93bnJldi54bWxQSwUGAAAAAAQABAD5AAAAjAMAAAAA&#10;" strokecolor="black [3213]" strokeweight=".25pt"/>
                    <v:oval id="Ellipse 251" o:spid="_x0000_s1071" style="position:absolute;left:43427;top:6181;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hfu8MA&#10;AADcAAAADwAAAGRycy9kb3ducmV2LnhtbESPS4vCQBCE7wv+h6GFva2TSBTJOkrwAR59n3szbRLM&#10;9ITMrGb31zuC4LGoqq+o6bwztbhR6yrLCuJBBII4t7riQsHxsP6agHAeWWNtmRT8kYP5rPcxxVTb&#10;O+/otveFCBB2KSoovW9SKV1ekkE3sA1x8C62NeiDbAupW7wHuKnlMIrG0mDFYaHEhhYl5df9r1Gg&#10;s+06XiX6YCnZnX8WpyRb/m+U+ux32TcIT51/h1/tjVYwHMXwPBOO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hfu8MAAADcAAAADwAAAAAAAAAAAAAAAACYAgAAZHJzL2Rv&#10;d25yZXYueG1sUEsFBgAAAAAEAAQA9QAAAIgDAAAAAA==&#10;" fillcolor="black [3213]" stroked="f" strokeweight="2pt">
                      <v:shadow on="t" color="black" opacity="26214f" origin="-.5,-.5" offset=".24944mm,.24944mm"/>
                      <v:textbox>
                        <w:txbxContent>
                          <w:p w14:paraId="4880EE3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52" o:spid="_x0000_s1072" style="position:absolute;left:43536;top:626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IisYA&#10;AADcAAAADwAAAGRycy9kb3ducmV2LnhtbESPwWrDMBBE74X8g9hAbo1ckwbjRgklacA9tJC4H7BY&#10;G1vEWhlLtZ18fVUo9DjMzpudzW6yrRio98axgqdlAoK4ctpwreCrPD5mIHxA1tg6JgU38rDbzh42&#10;mGs38omGc6hFhLDPUUETQpdL6auGLPql64ijd3G9xRBlX0vd4xjhtpVpkqylRcOxocGO9g1V1/O3&#10;jW9kH5/rt8twd/dgzKq4HurTe6nUYj69voAINIX/4790oRWkzyn8jokE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lIisYAAADcAAAADwAAAAAAAAAAAAAAAACYAgAAZHJz&#10;L2Rvd25yZXYueG1sUEsFBgAAAAAEAAQA9QAAAIsDAAAAAA==&#10;" fillcolor="white [3212]" stroked="f" strokeweight="2pt">
                      <v:textbox>
                        <w:txbxContent>
                          <w:p w14:paraId="153EA0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54" o:spid="_x0000_s1073" style="position:absolute;left:23455;top:6140;width:515;height:820" coordorigin="23454,6140"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line id="Gerader Verbinder 123" o:spid="_x0000_s1074" style="position:absolute;flip:x;visibility:visible;mso-wrap-style:square" from="23509,6358" to="23598,6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i9McIAAADcAAAADwAAAGRycy9kb3ducmV2LnhtbESPT2sCMRTE7wW/Q3hCbzXr4p+6NYot&#10;FLwtrvb+2DyzSzcvS5Lq9tsbQfA4zMxvmPV2sJ24kA+tYwXTSQaCuHa6ZaPgdPx+ewcRIrLGzjEp&#10;+KcA283oZY2Fdlc+0KWKRiQIhwIVNDH2hZShbshimLieOHln5y3GJL2R2uM1wW0n8yxbSIstp4UG&#10;e/pqqP6t/qyCH1PO0H+G1UKXFR1zNyvN0in1Oh52HyAiDfEZfrT3WkE+n8P9TDoCcn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Ti9McIAAADcAAAADwAAAAAAAAAAAAAA&#10;AAChAgAAZHJzL2Rvd25yZXYueG1sUEsFBgAAAAAEAAQA+QAAAJADAAAAAA==&#10;" strokecolor="black [3213]" strokeweight=".25pt"/>
                    <v:oval id="Ellipse 256" o:spid="_x0000_s1075" style="position:absolute;left:23454;top:6140;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HHz8QA&#10;AADcAAAADwAAAGRycy9kb3ducmV2LnhtbESPQWvCQBSE7wX/w/KE3upGSUViNhK0gsdGa8+v2WcS&#10;zL4N2a1J++u7gtDjMDPfMOlmNK24Ue8aywrmswgEcWl1w5WCj9P+ZQXCeWSNrWVS8EMONtnkKcVE&#10;24ELuh19JQKEXYIKau+7REpX1mTQzWxHHLyL7Q36IPtK6h6HADetXETRUhpsOCzU2NG2pvJ6/DYK&#10;dP6+n7/F+mQpLj6/tuc43/0elHqejvkahKfR/4cf7YNWsHhdwv1MO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xx8/EAAAA3AAAAA8AAAAAAAAAAAAAAAAAmAIAAGRycy9k&#10;b3ducmV2LnhtbFBLBQYAAAAABAAEAPUAAACJAwAAAAA=&#10;" fillcolor="black [3213]" stroked="f" strokeweight="2pt">
                      <v:shadow on="t" color="black" opacity="26214f" origin="-.5,-.5" offset=".24944mm,.24944mm"/>
                      <v:textbox>
                        <w:txbxContent>
                          <w:p w14:paraId="1E8FBD5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57" o:spid="_x0000_s1076" style="position:absolute;left:23563;top:622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rEsUA&#10;AADcAAAADwAAAGRycy9kb3ducmV2LnhtbESP3YrCMBCF74V9hzCCd5oq6krXKIs/4F64oO4DDM3Y&#10;BptJaWKtPr1ZELw8nDnfmTNftrYUDdXeOFYwHCQgiDOnDecK/k7b/gyED8gaS8ek4E4elouPzhxT&#10;7W58oOYYchEh7FNUUIRQpVL6rCCLfuAq4uidXW0xRFnnUtd4i3BbylGSTKVFw7GhwIpWBWWX49XG&#10;N2b73+nm3DzcIxgz3l3W+eHnpFSv235/gQjUhvfxK73TCkaTT/gfEwk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usSxQAAANwAAAAPAAAAAAAAAAAAAAAAAJgCAABkcnMv&#10;ZG93bnJldi54bWxQSwUGAAAAAAQABAD1AAAAigMAAAAA&#10;" fillcolor="white [3212]" stroked="f" strokeweight="2pt">
                      <v:textbox>
                        <w:txbxContent>
                          <w:p w14:paraId="0B5E79B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58" o:spid="_x0000_s1077" style="position:absolute;left:6299;top:10458;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P1RMIA&#10;AADcAAAADwAAAGRycy9kb3ducmV2LnhtbERPz2vCMBS+C/4P4Qm7zbQOh1SjjKEw2GW6uV0fzbMt&#10;S166JLadf705CB4/vt+rzWCN6MiHxrGCfJqBIC6dbrhS8PW5e1yACBFZo3FMCv4pwGY9Hq2w0K7n&#10;PXWHWIkUwqFABXWMbSFlKGuyGKauJU7cyXmLMUFfSe2xT+HWyFmWPUuLDaeGGlt6ran8PZytgv2u&#10;u/ht3v+E74+/J+Pej9aYXKmHyfCyBBFpiHfxzf2mFczmaW06k46AX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0/VEwgAAANwAAAAPAAAAAAAAAAAAAAAAAJgCAABkcnMvZG93&#10;bnJldi54bWxQSwUGAAAAAAQABAD1AAAAhwMAAAAA&#10;" fillcolor="#f4ad66" stroked="f" strokeweight="2pt">
                    <v:shadow on="t" color="black" opacity="26214f" origin="-.5,-.5" offset=".24944mm,.24944mm"/>
                    <v:textbox inset=".2mm,.2mm,.2mm,.2mm">
                      <w:txbxContent>
                        <w:p w14:paraId="426EFD53"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14:paraId="36F92F52"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v:textbox>
                  </v:rect>
                  <v:rect id="Rechteck 259" o:spid="_x0000_s1078" style="position:absolute;left:6299;top:14947;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3l8UA&#10;AADcAAAADwAAAGRycy9kb3ducmV2LnhtbESPQWvCQBSE70L/w/IKvUjdVLHY1E1QodCLB6Pt+ZF9&#10;TZZm36bZTUz/vSsIHoeZ+YZZ56NtxECdN44VvMwSEMSl04YrBafjx/MKhA/IGhvHpOCfPOTZw2SN&#10;qXZnPtBQhEpECPsUFdQhtKmUvqzJop+5ljh6P66zGKLsKqk7PEe4beQ8SV6lRcNxocaWdjWVv0Vv&#10;FYRN+7f9GqrT9LunghYH06/2Rqmnx3HzDiLQGO7hW/tTK5gv3+B6Jh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neXxQAAANwAAAAPAAAAAAAAAAAAAAAAAJgCAABkcnMv&#10;ZG93bnJldi54bWxQSwUGAAAAAAQABAD1AAAAigMAAAAA&#10;" fillcolor="#7bc86e" stroked="f" strokeweight="2pt">
                    <v:shadow on="t" color="black" opacity="26214f" origin="-.5,-.5" offset=".24944mm,.24944mm"/>
                    <v:textbox inset=".2mm,.2mm,.2mm,.2mm">
                      <w:txbxContent>
                        <w:p w14:paraId="1099324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14:paraId="602AD7A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rect id="Rechteck 260" o:spid="_x0000_s1079" style="position:absolute;left:6299;top:19284;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YX/sEA&#10;AADcAAAADwAAAGRycy9kb3ducmV2LnhtbERP3WrCMBS+F/YO4Qy803TCinSmZRsMZDCx3R7grDlr&#10;i8lJaaLGPb25ELz8+P43VbRGnGjyg2MFT8sMBHHr9MCdgp/vj8UahA/IGo1jUnAhD1X5MNtgod2Z&#10;azo1oRMphH2BCvoQxkJK3/Zk0S/dSJy4PzdZDAlOndQTnlO4NXKVZbm0OHBq6HGk957aQ3O0Cj53&#10;8e3/9+u5jiRN3pguDod9rdT8Mb6+gAgUw118c2+1glWe5qcz6QjI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2F/7BAAAA3AAAAA8AAAAAAAAAAAAAAAAAmAIAAGRycy9kb3du&#10;cmV2LnhtbFBLBQYAAAAABAAEAPUAAACGAwAAAAA=&#10;" fillcolor="#fce584" stroked="f" strokeweight="2pt">
                    <v:shadow on="t" color="black" opacity="26214f" origin="-.5,-.5" offset=".24944mm,.24944mm"/>
                    <v:textbox inset=".2mm,.2mm,.2mm,.2mm">
                      <w:txbxContent>
                        <w:p w14:paraId="66A050A0"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14:paraId="2F41E8FC"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v:textbox>
                  </v:rect>
                  <v:rect id="Rechteck 261" o:spid="_x0000_s1080" style="position:absolute;left:22663;top:10563;width:21647;height:38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WZMUA&#10;AADcAAAADwAAAGRycy9kb3ducmV2LnhtbESPzWrDMBCE74G8g9hAb4nsBEJwo4RSGijk0vy0vS7W&#10;1jaVVq6k2m6fPgoEchxm5htmvR2sER350DhWkM8yEMSl0w1XCs6n3XQFIkRkjcYxKfijANvNeLTG&#10;QrueD9QdYyUShEOBCuoY20LKUNZkMcxcS5y8L+ctxiR9JbXHPsGtkfMsW0qLDaeFGlt6rqn8Pv5a&#10;BYdd9+9f8v4zfLz9LIzbv1tjcqUeJsPTI4hIQ7yHb+1XrWC+zOF6Jh0Bub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hZZkxQAAANwAAAAPAAAAAAAAAAAAAAAAAJgCAABkcnMv&#10;ZG93bnJldi54bWxQSwUGAAAAAAQABAD1AAAAigMAAAAA&#10;" fillcolor="#f4ad66" stroked="f" strokeweight="2pt">
                    <v:shadow on="t" color="black" opacity="26214f" origin="-.5,-.5" offset=".24944mm,.24944mm"/>
                    <v:textbox inset=".2mm,.2mm,.2mm,.2mm">
                      <w:txbxContent>
                        <w:p w14:paraId="0E93E3BE"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14:paraId="5A949B7B" w14:textId="77777777" w:rsidR="000A6415" w:rsidRDefault="000A6415" w:rsidP="000A6415">
                          <w:pPr>
                            <w:pStyle w:val="StandardWeb"/>
                            <w:spacing w:before="80" w:beforeAutospacing="0" w:after="0" w:afterAutospacing="0"/>
                            <w:textAlignment w:val="baseline"/>
                          </w:pPr>
                          <w:r>
                            <w:rPr>
                              <w:rFonts w:ascii="Andy" w:eastAsia="Calibri" w:hAnsi="Andy" w:cs="Arial"/>
                              <w:color w:val="FFFFFF" w:themeColor="light1"/>
                              <w:kern w:val="24"/>
                              <w:sz w:val="20"/>
                              <w:szCs w:val="20"/>
                              <w:lang w:val="en-US"/>
                            </w:rPr>
                            <w:t> </w:t>
                          </w:r>
                        </w:p>
                        <w:p w14:paraId="121DA503"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FFFFFF" w:themeColor="light1"/>
                              <w:kern w:val="24"/>
                              <w:sz w:val="20"/>
                              <w:szCs w:val="20"/>
                              <w:lang w:val="en-US"/>
                            </w:rPr>
                            <w:t> </w:t>
                          </w:r>
                        </w:p>
                      </w:txbxContent>
                    </v:textbox>
                  </v:rect>
                  <v:group id="Gruppieren 262" o:spid="_x0000_s1081" style="position:absolute;left:43299;top:10507;width:515;height:818" coordorigin="43301,1050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Gerader Verbinder 366" o:spid="_x0000_s1082" style="position:absolute;flip:x;visibility:visible;mso-wrap-style:square" from="43355,10725" to="43444,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Y8IAAADcAAAADwAAAGRycy9kb3ducmV2LnhtbESPQWvCQBSE74X+h+UVeqsbU4kaXaUt&#10;CN6Csb0/ss9NMPs27G41/nu3UPA4zMw3zHo72l5cyIfOsYLpJANB3DjdsVHwfdy9LUCEiKyxd0wK&#10;bhRgu3l+WmOp3ZUPdKmjEQnCoUQFbYxDKWVoWrIYJm4gTt7JeYsxSW+k9nhNcNvLPMsKabHjtNDi&#10;QF8tNef61yr4MdUM/WdYFrqq6Zi7WWXmTqnXl/FjBSLSGB/h//ZeK8iLd/g7k46A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Y8IAAADcAAAADwAAAAAAAAAAAAAA&#10;AAChAgAAZHJzL2Rvd25yZXYueG1sUEsFBgAAAAAEAAQA+QAAAJADAAAAAA==&#10;" strokecolor="black [3213]" strokeweight=".25pt"/>
                    <v:oval id="Ellipse 265" o:spid="_x0000_s1083" style="position:absolute;left:43301;top:1050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TBcQA&#10;AADcAAAADwAAAGRycy9kb3ducmV2LnhtbESPQWvCQBSE7wX/w/KE3upGSUViNhK0gsdGa8+v2WcS&#10;zL4N2a1J++u7gtDjMDPfMOlmNK24Ue8aywrmswgEcWl1w5WCj9P+ZQXCeWSNrWVS8EMONtnkKcVE&#10;24ELuh19JQKEXYIKau+7REpX1mTQzWxHHLyL7Q36IPtK6h6HADetXETRUhpsOCzU2NG2pvJ6/DYK&#10;dP6+n7/F+mQpLj6/tuc43/0elHqejvkahKfR/4cf7YNWsFi+wv1MO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PkwXEAAAA3AAAAA8AAAAAAAAAAAAAAAAAmAIAAGRycy9k&#10;b3ducmV2LnhtbFBLBQYAAAAABAAEAPUAAACJAwAAAAA=&#10;" fillcolor="black [3213]" stroked="f" strokeweight="2pt">
                      <v:shadow on="t" color="black" opacity="26214f" origin="-.5,-.5" offset=".24944mm,.24944mm"/>
                      <v:textbox>
                        <w:txbxContent>
                          <w:p w14:paraId="16502A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66" o:spid="_x0000_s1084" style="position:absolute;left:43409;top:105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ENMUA&#10;AADcAAAADwAAAGRycy9kb3ducmV2LnhtbESPUWvCQBCE3wX/w7GCb+bSIEFSz1CqBfvQgsYfsOTW&#10;5DC3F3LXmPrre4VCH4fZ+WZnW062EyMN3jhW8JSkIIhrpw03Ci7V22oDwgdkjZ1jUvBNHsrdfLbF&#10;Qrs7n2g8h0ZECPsCFbQh9IWUvm7Jok9cTxy9qxsshiiHRuoB7xFuO5mlaS4tGo4NLfb02lJ9O3/Z&#10;+Mbm4zM/XMeHewRj1sfbvjm9V0otF9PLM4hAU/g//ksftYIsz+F3TCS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oQ0xQAAANwAAAAPAAAAAAAAAAAAAAAAAJgCAABkcnMv&#10;ZG93bnJldi54bWxQSwUGAAAAAAQABAD1AAAAigMAAAAA&#10;" fillcolor="white [3212]" stroked="f" strokeweight="2pt">
                      <v:textbox>
                        <w:txbxContent>
                          <w:p w14:paraId="1C6AE768"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67" o:spid="_x0000_s1085" style="position:absolute;left:23335;top:10507;width:515;height:821" coordorigin="23336,1050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line id="Gerader Verbinder 370" o:spid="_x0000_s1086" style="position:absolute;flip:x;visibility:visible;mso-wrap-style:square" from="23390,10725" to="23479,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XYEr8AAADcAAAADwAAAGRycy9kb3ducmV2LnhtbERPz2vCMBS+C/4P4Q1203RF6laN4gYD&#10;b8XW3R/NW1psXkqSafffm4Pg8eP7vd1PdhBX8qF3rOBtmYEgbp3u2Sg4N9+LdxAhImscHJOCfwqw&#10;381nWyy1u/GJrnU0IoVwKFFBF+NYShnajiyGpRuJE/frvMWYoDdSe7ylcDvIPMsKabHn1NDhSF8d&#10;tZf6zyr4MdUK/Wf4KHRVU5O7VWXWTqnXl+mwARFpik/xw33UCvIirU1n0hGQuzs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VXYEr8AAADcAAAADwAAAAAAAAAAAAAAAACh&#10;AgAAZHJzL2Rvd25yZXYueG1sUEsFBgAAAAAEAAQA+QAAAI0DAAAAAA==&#10;" strokecolor="black [3213]" strokeweight=".25pt"/>
                    <v:oval id="Ellipse 269" o:spid="_x0000_s1087" style="position:absolute;left:23336;top:1050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KZAMQA&#10;AADcAAAADwAAAGRycy9kb3ducmV2LnhtbESPzWrDMBCE74G+g9hCb7HsYELrRDbGbSDH/LXnrbWx&#10;Ta2VsdTEzdNXhUKOw8x8w6yLyfTiQqPrLCtIohgEcW11x42C03EzfwbhPLLG3jIp+CEHRf4wW2Om&#10;7ZX3dDn4RgQIuwwVtN4PmZSubsmgi+xAHLyzHQ36IMdG6hGvAW56uYjjpTTYcVhocaCqpfrr8G0U&#10;6HK3Sd5SfbSU7j8+q/e0fL1tlXp6nMoVCE+Tv4f/21utYLF8gb8z4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CmQDEAAAA3AAAAA8AAAAAAAAAAAAAAAAAmAIAAGRycy9k&#10;b3ducmV2LnhtbFBLBQYAAAAABAAEAPUAAACJAwAAAAA=&#10;" fillcolor="black [3213]" stroked="f" strokeweight="2pt">
                      <v:shadow on="t" color="black" opacity="26214f" origin="-.5,-.5" offset=".24944mm,.24944mm"/>
                      <v:textbox>
                        <w:txbxContent>
                          <w:p w14:paraId="4C3C45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70" o:spid="_x0000_s1088" style="position:absolute;left:23444;top:105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vBsUA&#10;AADcAAAADwAAAGRycy9kb3ducmV2LnhtbESP3WrCQBBG74W+wzJC73SjFJXUVUptQS8q+PMAQ3ZM&#10;FrOzIbvG1KfvXAi9HL75zpxZrntfq47a6AIbmIwzUMRFsI5LA+fT92gBKiZki3VgMvBLEdarl8ES&#10;cxvufKDumEolEI45GqhSanKtY1GRxzgODbFkl9B6TDK2pbYt3gXuaz3Nspn26FguVNjQZ0XF9Xjz&#10;orH42c++Lt0jPJJzb9vrpjzsTsa8DvuPd1CJ+vS//GxvrYHpXPTlGSGA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i8GxQAAANwAAAAPAAAAAAAAAAAAAAAAAJgCAABkcnMv&#10;ZG93bnJldi54bWxQSwUGAAAAAAQABAD1AAAAigMAAAAA&#10;" fillcolor="white [3212]" stroked="f" strokeweight="2pt">
                      <v:textbox>
                        <w:txbxContent>
                          <w:p w14:paraId="3F4B5B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71" o:spid="_x0000_s1089" style="position:absolute;left:22809;top:14947;width:21647;height:38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kn8cQA&#10;AADcAAAADwAAAGRycy9kb3ducmV2LnhtbESPQWvCQBSE74X+h+UVeim6UaFKdBUrCL14MKY9P7LP&#10;ZDH7Ns1uYvz3riD0OMzMN8xqM9ha9NR641jBZJyAIC6cNlwqyE/70QKED8gaa8ek4EYeNuvXlxWm&#10;2l35SH0WShEh7FNUUIXQpFL6oiKLfuwa4uidXWsxRNmWUrd4jXBby2mSfEqLhuNChQ3tKiouWWcV&#10;hG3z9/XTl/nHb0cZzY6mWxyMUu9vw3YJItAQ/sPP9rdWMJ1P4HEmHg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JJ/HEAAAA3AAAAA8AAAAAAAAAAAAAAAAAmAIAAGRycy9k&#10;b3ducmV2LnhtbFBLBQYAAAAABAAEAPUAAACJAwAAAAA=&#10;" fillcolor="#7bc86e" stroked="f" strokeweight="2pt">
                    <v:shadow on="t" color="black" opacity="26214f" origin="-.5,-.5" offset=".24944mm,.24944mm"/>
                    <v:textbox inset=".2mm,.2mm,.2mm,.2mm">
                      <w:txbxContent>
                        <w:p w14:paraId="4902AF38"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v:textbox>
                  </v:rect>
                  <v:group id="Gruppieren 272" o:spid="_x0000_s1090" style="position:absolute;left:43446;top:14947;width:514;height:818" coordorigin="43447,1494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line id="Gerader Verbinder 376" o:spid="_x0000_s1091" style="position:absolute;flip:x;visibility:visible;mso-wrap-style:square" from="43501,15165" to="43590,15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jcvsIAAADcAAAADwAAAGRycy9kb3ducmV2LnhtbESPT2sCMRTE70K/Q3gFb5rtKv7ZGsUW&#10;Ct4WV70/Nq/ZpZuXJYm6/famUPA4zMxvmM1usJ24kQ+tYwVv0wwEce10y0bB+fQ1WYEIEVlj55gU&#10;/FKA3fZltMFCuzsf6VZFIxKEQ4EKmhj7QspQN2QxTF1PnLxv5y3GJL2R2uM9wW0n8yxbSIstp4UG&#10;e/psqP6prlbBxZRz9B9hvdBlRafczUuzdEqNX4f9O4hIQ3yG/9sHrSBfzuDvTDoC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jcvsIAAADcAAAADwAAAAAAAAAAAAAA&#10;AAChAgAAZHJzL2Rvd25yZXYueG1sUEsFBgAAAAAEAAQA+QAAAJADAAAAAA==&#10;" strokecolor="black [3213]" strokeweight=".25pt"/>
                    <v:oval id="Ellipse 275" o:spid="_x0000_s1092" style="position:absolute;left:43447;top:1494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YF2MQA&#10;AADcAAAADwAAAGRycy9kb3ducmV2LnhtbESPT4vCMBTE74LfITzBm6ZK/UM1SnEVPK666/nZPNti&#10;81KarNb99JsFweMwM79hluvWVOJOjSstKxgNIxDEmdUl5wq+TrvBHITzyBory6TgSQ7Wq25niYm2&#10;Dz7Q/ehzESDsElRQeF8nUrqsIINuaGvi4F1tY9AH2eRSN/gIcFPJcRRNpcGSw0KBNW0Kym7HH6NA&#10;p5+70TbWJ0vx4XzZfMfpx+9eqX6vTRcgPLX+HX6191rBeDaB/zPh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WBdjEAAAA3AAAAA8AAAAAAAAAAAAAAAAAmAIAAGRycy9k&#10;b3ducmV2LnhtbFBLBQYAAAAABAAEAPUAAACJAwAAAAA=&#10;" fillcolor="black [3213]" stroked="f" strokeweight="2pt">
                      <v:shadow on="t" color="black" opacity="26214f" origin="-.5,-.5" offset=".24944mm,.24944mm"/>
                      <v:textbox>
                        <w:txbxContent>
                          <w:p w14:paraId="0708D02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76" o:spid="_x0000_s1093" style="position:absolute;left:43556;top:1502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cS6cYA&#10;AADcAAAADwAAAGRycy9kb3ducmV2LnhtbESPwWrDMBBE74X8g9hAbo3cENzgRjElaSA9tGCnH7BY&#10;G1vYWhlLdZx8fVUo9DjMzpudbT7ZTow0eONYwdMyAUFcOW24VvB1Pj5uQPiArLFzTApu5CHfzR62&#10;mGl35YLGMtQiQthnqKAJoc+k9FVDFv3S9cTRu7jBYohyqKUe8BrhtpOrJEmlRcOxocGe9g1Vbflt&#10;4xubj8/07TLe3T0Ysz61h7p4Pyu1mE+vLyACTeH/+C990gpWzyn8jokE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cS6cYAAADcAAAADwAAAAAAAAAAAAAAAACYAgAAZHJz&#10;L2Rvd25yZXYueG1sUEsFBgAAAAAEAAQA9QAAAIsDAAAAAA==&#10;" fillcolor="white [3212]" stroked="f" strokeweight="2pt">
                      <v:textbox>
                        <w:txbxContent>
                          <w:p w14:paraId="78258B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77" o:spid="_x0000_s1094" style="position:absolute;left:23481;top:14947;width:515;height:821" coordorigin="23482,1494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line id="Gerader Verbinder 381" o:spid="_x0000_s1095" style="position:absolute;flip:x;visibility:visible;mso-wrap-style:square" from="23536,15165" to="23625,15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Oz74AAADcAAAADwAAAGRycy9kb3ducmV2LnhtbERPTYvCMBC9C/6HMII3TS2ibtcouiB4&#10;K1vd+9DMpsVmUpKs1n9vDsIeH+97ux9sJ+7kQ+tYwWKegSCunW7ZKLheTrMNiBCRNXaOScGTAux3&#10;49EWC+0e/E33KhqRQjgUqKCJsS+kDHVDFsPc9cSJ+3XeYkzQG6k9PlK47WSeZStpseXU0GBPXw3V&#10;t+rPKvgx5RL9MXysdFnRJXfL0qydUtPJcPgEEWmI/+K3+6wV5Ou0Np1JR0DuX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wjE7PvgAAANwAAAAPAAAAAAAAAAAAAAAAAKEC&#10;AABkcnMvZG93bnJldi54bWxQSwUGAAAAAAQABAD5AAAAjAMAAAAA&#10;" strokecolor="black [3213]" strokeweight=".25pt"/>
                    <v:oval id="Ellipse 279" o:spid="_x0000_s1096" style="position:absolute;left:23482;top:1494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sP3cQA&#10;AADcAAAADwAAAGRycy9kb3ducmV2LnhtbESPT4vCMBTE74LfITzBm6ZK8U81SnEVPK666/nZPNti&#10;81KarNb99JsFweMwM79hluvWVOJOjSstKxgNIxDEmdUl5wq+TrvBDITzyBory6TgSQ7Wq25niYm2&#10;Dz7Q/ehzESDsElRQeF8nUrqsIINuaGvi4F1tY9AH2eRSN/gIcFPJcRRNpMGSw0KBNW0Kym7HH6NA&#10;p5+70TbWJ0vx4XzZfMfpx+9eqX6vTRcgPLX+HX6191rBeDqH/zPh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bD93EAAAA3AAAAA8AAAAAAAAAAAAAAAAAmAIAAGRycy9k&#10;b3ducmV2LnhtbFBLBQYAAAAABAAEAPUAAACJAwAAAAA=&#10;" fillcolor="black [3213]" stroked="f" strokeweight="2pt">
                      <v:shadow on="t" color="black" opacity="26214f" origin="-.5,-.5" offset=".24944mm,.24944mm"/>
                      <v:textbox>
                        <w:txbxContent>
                          <w:p w14:paraId="5367B34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80" o:spid="_x0000_s1097" style="position:absolute;left:23591;top:1502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fIcQA&#10;AADcAAAADwAAAGRycy9kb3ducmV2LnhtbESPwWrCQBCG7wXfYRmht7pRRELqKqIV7KGC2gcYsmOy&#10;mJ0N2W1MffrOoeBx+Of/5pvlevCN6qmLLrCB6SQDRVwG67gy8H3Zv+WgYkK22AQmA78UYb0avSyx&#10;sOHOJ+rPqVIC4ViggTqlttA6ljV5jJPQEkt2DZ3HJGNXadvhXeC+0bMsW2iPjuVCjS1taypv5x8v&#10;GvnXcfFx7R/hkZybH2676vR5MeZ1PGzeQSUa0nP5v32wBma56MszQgC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HXyHEAAAA3AAAAA8AAAAAAAAAAAAAAAAAmAIAAGRycy9k&#10;b3ducmV2LnhtbFBLBQYAAAAABAAEAPUAAACJAwAAAAA=&#10;" fillcolor="white [3212]" stroked="f" strokeweight="2pt">
                      <v:textbox>
                        <w:txbxContent>
                          <w:p w14:paraId="4C56A6C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81" o:spid="_x0000_s1098" style="position:absolute;left:22809;top:19277;width:21647;height:38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Un8QA&#10;AADcAAAADwAAAGRycy9kb3ducmV2LnhtbESP0WoCMRRE3wv+Q7hC32pWQZHVKCoIRWjprn7AdXPd&#10;XUxulk2qab++KQg+DjNzhlmuozXiRr1vHSsYjzIQxJXTLdcKTsf92xyED8gajWNS8EMe1qvByxJz&#10;7e5c0K0MtUgQ9jkqaELocil91ZBFP3IdcfIurrcYkuxrqXu8J7g1cpJlM2mx5bTQYEe7hqpr+W0V&#10;HD7j9vf8MS0iSTMrTR3b61eh1OswbhYgAsXwDD/a71rBZD6G/zPp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2VJ/EAAAA3AAAAA8AAAAAAAAAAAAAAAAAmAIAAGRycy9k&#10;b3ducmV2LnhtbFBLBQYAAAAABAAEAPUAAACJAwAAAAA=&#10;" fillcolor="#fce584" stroked="f" strokeweight="2pt">
                    <v:shadow on="t" color="black" opacity="26214f" origin="-.5,-.5" offset=".24944mm,.24944mm"/>
                    <v:textbox inset=".2mm,.2mm,.2mm,.2mm">
                      <w:txbxContent>
                        <w:p w14:paraId="334817C6"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w:t>
                          </w:r>
                          <w:r>
                            <w:rPr>
                              <w:rFonts w:ascii="Andy" w:eastAsia="Calibri" w:hAnsi="Andy" w:cs="Arial"/>
                              <w:color w:val="000000"/>
                              <w:kern w:val="24"/>
                              <w:sz w:val="20"/>
                              <w:szCs w:val="20"/>
                              <w:lang w:val="en-US"/>
                            </w:rPr>
                            <w:t>l</w:t>
                          </w:r>
                          <w:r>
                            <w:rPr>
                              <w:rFonts w:ascii="Andy" w:eastAsia="Calibri" w:hAnsi="Andy" w:cs="Arial"/>
                              <w:color w:val="000000"/>
                              <w:kern w:val="24"/>
                              <w:sz w:val="20"/>
                              <w:szCs w:val="20"/>
                              <w:lang w:val="en-US"/>
                            </w:rPr>
                            <w:t>ready gone wrong? </w:t>
                          </w:r>
                        </w:p>
                      </w:txbxContent>
                    </v:textbox>
                  </v:rect>
                  <v:group id="Gruppieren 282" o:spid="_x0000_s1099" style="position:absolute;left:43446;top:19221;width:514;height:819" coordorigin="43447,1922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line id="Gerader Verbinder 387" o:spid="_x0000_s1100" style="position:absolute;flip:x;visibility:visible;mso-wrap-style:square" from="43501,19439" to="43590,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smcIAAADcAAAADwAAAGRycy9kb3ducmV2LnhtbESPQWsCMRSE70L/Q3gFb5rtKmpXo9hC&#10;wdviau+PzTO7dPOyJFG3/94UCh6HmfmG2ewG24kb+dA6VvA2zUAQ1063bBScT1+TFYgQkTV2jknB&#10;LwXYbV9GGyy0u/ORblU0IkE4FKigibEvpAx1QxbD1PXEybs4bzEm6Y3UHu8JbjuZZ9lCWmw5LTTY&#10;02dD9U91tQq+TTlH/xHeF7qs6JS7eWmWTqnx67Bfg4g0xGf4v33QCvLVDP7OpCMgt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2smcIAAADcAAAADwAAAAAAAAAAAAAA&#10;AAChAgAAZHJzL2Rvd25yZXYueG1sUEsFBgAAAAAEAAQA+QAAAJADAAAAAA==&#10;" strokecolor="black [3213]" strokeweight=".25pt"/>
                    <v:oval id="Ellipse 284" o:spid="_x0000_s1101" style="position:absolute;left:43447;top:19221;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QZMIA&#10;AADcAAAADwAAAGRycy9kb3ducmV2LnhtbESPT4vCMBTE78J+h/AW9qapUkS6pqW4K3j0//lt82yL&#10;zUtpslr99EYQPA4z8xtmnvWmERfqXG1ZwXgUgSAurK65VLDfLYczEM4ja2wsk4IbOcjSj8EcE22v&#10;vKHL1pciQNglqKDyvk2kdEVFBt3ItsTBO9nOoA+yK6Xu8BrgppGTKJpKgzWHhQpbWlRUnLf/RoHO&#10;18vxb6x3luLN8W9xiPOf+0qpr88+/wbhqffv8Ku90gomsxieZ8IR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T9BkwgAAANwAAAAPAAAAAAAAAAAAAAAAAJgCAABkcnMvZG93&#10;bnJldi54bWxQSwUGAAAAAAQABAD1AAAAhwMAAAAA&#10;" fillcolor="black [3213]" stroked="f" strokeweight="2pt">
                      <v:shadow on="t" color="black" opacity="26214f" origin="-.5,-.5" offset=".24944mm,.24944mm"/>
                      <v:textbox>
                        <w:txbxContent>
                          <w:p w14:paraId="6FC4E2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85" o:spid="_x0000_s1102" style="position:absolute;left:43556;top:1930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8ucYA&#10;AADcAAAADwAAAGRycy9kb3ducmV2LnhtbESPzWrDMBCE74G+g9hCb7Ec0wbjRjGhP5AeEkjcB1is&#10;jS1irYylOm6evioEchxm55udVTnZTow0eONYwSJJQRDXThtuFHxXn/MchA/IGjvHpOCXPJTrh9kK&#10;C+0ufKDxGBoRIewLVNCG0BdS+roliz5xPXH0Tm6wGKIcGqkHvES47WSWpktp0XBsaLGnt5bq8/HH&#10;xjfy3X75cRqv7hqMed6e35vDV6XU0+O0eQURaAr341t6qxVk+Qv8j4kE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D8ucYAAADcAAAADwAAAAAAAAAAAAAAAACYAgAAZHJz&#10;L2Rvd25yZXYueG1sUEsFBgAAAAAEAAQA9QAAAIsDAAAAAA==&#10;" fillcolor="white [3212]" stroked="f" strokeweight="2pt">
                      <v:textbox>
                        <w:txbxContent>
                          <w:p w14:paraId="6F3A73E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86" o:spid="_x0000_s1103" style="position:absolute;left:23481;top:19221;width:515;height:822" coordorigin="23482,1922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line id="Gerader Verbinder 391" o:spid="_x0000_s1104" style="position:absolute;flip:x;visibility:visible;mso-wrap-style:square" from="23536,19439" to="23625,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aqmsIAAADcAAAADwAAAGRycy9kb3ducmV2LnhtbESPzWrDMBCE74W+g9hCbo1cE/LjRglt&#10;INCbiZ3cF2sjm1orI6mJ8/ZVIJDjMDPfMOvtaHtxIR86xwo+phkI4sbpjo2CY71/X4IIEVlj75gU&#10;3CjAdvP6ssZCuysf6FJFIxKEQ4EK2hiHQsrQtGQxTN1AnLyz8xZjkt5I7fGa4LaXeZbNpcWO00KL&#10;A+1aan6rP6vgZMoZ+u+wmuuyojp3s9IsnFKTt/HrE0SkMT7Dj/aPVpAvF3A/k46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MaqmsIAAADcAAAADwAAAAAAAAAAAAAA&#10;AAChAgAAZHJzL2Rvd25yZXYueG1sUEsFBgAAAAAEAAQA+QAAAJADAAAAAA==&#10;" strokecolor="black [3213]" strokeweight=".25pt"/>
                    <v:oval id="Ellipse 320" o:spid="_x0000_s1105" style="position:absolute;left:23482;top:19221;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GwMEA&#10;AADcAAAADwAAAGRycy9kb3ducmV2LnhtbERPy4rCMBTdC/5DuII7TesUGaqxFB/gctTR9bW505Zp&#10;bkqT0TpfbxaCy8N5L7PeNOJGnastK4inEQjiwuqaSwXfp93kE4TzyBoby6TgQQ6y1XCwxFTbOx/o&#10;dvSlCCHsUlRQed+mUrqiIoNualviwP3YzqAPsCul7vAewk0jZ1E0lwZrDg0VtrSuqPg9/hkFOv/a&#10;xdtEnywlh8t1fU7yzf9eqfGozxcgPPX+LX6591rBxyzMD2fCEZ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hsDBAAAA3AAAAA8AAAAAAAAAAAAAAAAAmAIAAGRycy9kb3du&#10;cmV2LnhtbFBLBQYAAAAABAAEAPUAAACGAwAAAAA=&#10;" fillcolor="black [3213]" stroked="f" strokeweight="2pt">
                      <v:shadow on="t" color="black" opacity="26214f" origin="-.5,-.5" offset=".24944mm,.24944mm"/>
                      <v:textbox>
                        <w:txbxContent>
                          <w:p w14:paraId="307C39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321" o:spid="_x0000_s1106" style="position:absolute;left:23591;top:1930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qHcQA&#10;AADcAAAADwAAAGRycy9kb3ducmV2LnhtbESPUYvCMBCE3wX/Q1jh3jTVE5GeUY47D/RBoeoPWJq1&#10;DTab0sTa89cbQfBxmJ1vdharzlaipcYbxwrGowQEce604ULB6fg3nIPwAVlj5ZgU/JOH1bLfW2Cq&#10;3Y0zag+hEBHCPkUFZQh1KqXPS7LoR64mjt7ZNRZDlE0hdYO3CLeVnCTJTFo0HBtKrOmnpPxyuNr4&#10;xny3n63P7d3dgzHTzeW3yLZHpT4G3fcXiEBdeB+/0hut4HMyhueYSAC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Mqh3EAAAA3AAAAA8AAAAAAAAAAAAAAAAAmAIAAGRycy9k&#10;b3ducmV2LnhtbFBLBQYAAAAABAAEAPUAAACJAwAAAAA=&#10;" fillcolor="white [3212]" stroked="f" strokeweight="2pt">
                      <v:textbox>
                        <w:txbxContent>
                          <w:p w14:paraId="28BEACC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shape id="Textfeld 322" o:spid="_x0000_s1107" type="#_x0000_t202" style="position:absolute;top:25158;width:46907;height:3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reCMMA&#10;AADcAAAADwAAAGRycy9kb3ducmV2LnhtbESP0YrCMBRE3wX/IdyFfRFNddW6XaO4C4qvaj/g2lzb&#10;ss1NaaKtf28EwcdhZs4wy3VnKnGjxpWWFYxHEQjizOqScwXpaTtcgHAeWWNlmRTcycF61e8tMdG2&#10;5QPdjj4XAcIuQQWF93UipcsKMuhGtiYO3sU2Bn2QTS51g22Am0pOomguDZYcFgqs6a+g7P94NQou&#10;+3Yw+27PO5/Gh+n8F8v4bO9KfX50mx8Qnjr/Dr/ae63gazKD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reCMMAAADcAAAADwAAAAAAAAAAAAAAAACYAgAAZHJzL2Rv&#10;d25yZXYueG1sUEsFBgAAAAAEAAQA9QAAAIgDAAAAAA==&#10;" stroked="f">
                    <v:textbox>
                      <w:txbxContent>
                        <w:p w14:paraId="35F7D1FF" w14:textId="77777777" w:rsidR="000A6415" w:rsidRDefault="000A6415" w:rsidP="000A6415">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w:t>
                          </w:r>
                          <w:r>
                            <w:rPr>
                              <w:rFonts w:ascii="Arial" w:eastAsia="Calibri" w:hAnsi="Arial"/>
                              <w:color w:val="000000"/>
                              <w:kern w:val="24"/>
                              <w:sz w:val="20"/>
                              <w:szCs w:val="20"/>
                              <w:lang w:val="en-US"/>
                            </w:rPr>
                            <w:t>n</w:t>
                          </w:r>
                          <w:r>
                            <w:rPr>
                              <w:rFonts w:ascii="Arial" w:eastAsia="Calibri" w:hAnsi="Arial"/>
                              <w:color w:val="000000"/>
                              <w:kern w:val="24"/>
                              <w:sz w:val="20"/>
                              <w:szCs w:val="20"/>
                              <w:lang w:val="en-US"/>
                            </w:rPr>
                            <w:t>tation</w:t>
                          </w:r>
                        </w:p>
                      </w:txbxContent>
                    </v:textbox>
                  </v:shape>
                </v:group>
                <v:group id="Gruppieren 326" o:spid="_x0000_s1108" style="position:absolute;left:1131;top:23259;width:46634;height:1956" coordorigin="1131,23259" coordsize="47122,1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327" o:spid="_x0000_s1109" type="#_x0000_t5" style="position:absolute;left:1131;top:23652;width:4711;height:1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vIX8QA&#10;AADcAAAADwAAAGRycy9kb3ducmV2LnhtbESPQWvCQBSE70L/w/KE3sxGC7VEVxHF0oJKjdJeH9ln&#10;Epp9G7JrjP/eFQSPw8x8w0znnalES40rLSsYRjEI4szqknMFx8N68AHCeWSNlWVScCUH89lLb4qJ&#10;thfeU5v6XAQIuwQVFN7XiZQuK8igi2xNHLyTbQz6IJtc6gYvAW4qOYrjd2mw5LBQYE3LgrL/9GwC&#10;xaRmc7r+nX/XLW9+hqvt7vNbK/Xa7xYTEJ46/ww/2l9awdtoDPcz4Qj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ryF/EAAAA3AAAAA8AAAAAAAAAAAAAAAAAmAIAAGRycy9k&#10;b3ducmV2LnhtbFBLBQYAAAAABAAEAPUAAACJAwAAAAA=&#10;" adj="5399" fillcolor="white [3212]" stroked="f" strokeweight="2pt">
                    <v:textbox>
                      <w:txbxContent>
                        <w:p w14:paraId="7F3FECD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28" o:spid="_x0000_s1110" type="#_x0000_t5" style="position:absolute;left:4384;top:23316;width:9087;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gIcQA&#10;AADcAAAADwAAAGRycy9kb3ducmV2LnhtbERPz2vCMBS+D/Y/hDfYRTS1jiHVKEMYbAMZdh709mze&#10;mmLzUpqstv715iDs+PH9Xq57W4uOWl85VjCdJCCIC6crLhXsf97HcxA+IGusHZOCgTysV48PS8y0&#10;u/COujyUIoawz1CBCaHJpPSFIYt+4hriyP261mKIsC2lbvESw20t0yR5lRYrjg0GG9oYKs75n1Xw&#10;dXo5fhdmOOA83w72em6GUf2p1PNT/7YAEagP/+K7+0MrmKVxbTwTj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7ICHEAAAA3AAAAA8AAAAAAAAAAAAAAAAAmAIAAGRycy9k&#10;b3ducmV2LnhtbFBLBQYAAAAABAAEAPUAAACJAwAAAAA=&#10;" fillcolor="white [3212]" stroked="f" strokeweight="2pt">
                    <v:textbox>
                      <w:txbxContent>
                        <w:p w14:paraId="526DDF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29" o:spid="_x0000_s1111" type="#_x0000_t5" style="position:absolute;left:4665;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uscA&#10;AADcAAAADwAAAGRycy9kb3ducmV2LnhtbESPQWvCQBSE7wX/w/IEL0U31SI2uooUhCoUMfbQ3p7Z&#10;ZzaYfRuyW0389d1CocdhZr5hFqvWVuJKjS8dK3gaJSCIc6dLLhR8HDfDGQgfkDVWjklBRx5Wy97D&#10;AlPtbnygaxYKESHsU1RgQqhTKX1uyKIfuZo4emfXWAxRNoXUDd4i3FZynCRTabHkuGCwpldD+SX7&#10;tgp2p+evfW66T5xl7529X+rusdoqNei36zmIQG34D/+137SCyfgFfs/E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3hbrHAAAA3AAAAA8AAAAAAAAAAAAAAAAAmAIAAGRy&#10;cy9kb3ducmV2LnhtbFBLBQYAAAAABAAEAPUAAACMAwAAAAA=&#10;" fillcolor="white [3212]" stroked="f" strokeweight="2pt">
                    <v:textbox>
                      <w:txbxContent>
                        <w:p w14:paraId="5C2BCFE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0" o:spid="_x0000_s1112" type="#_x0000_t5" style="position:absolute;left:12070;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S6+sQA&#10;AADcAAAADwAAAGRycy9kb3ducmV2LnhtbERPy2oCMRTdC/2HcAvdSM20SpGpUUpBUKGI0y50dzu5&#10;nQxOboZJnIdf3ywEl4fzXqx6W4mWGl86VvAySUAQ506XXCj4+V4/z0H4gKyxckwKBvKwWj6MFphq&#10;1/GB2iwUIoawT1GBCaFOpfS5IYt+4mriyP25xmKIsCmkbrCL4baSr0nyJi2WHBsM1vRpKD9nF6tg&#10;9zs77XMzHHGefQ32eq6HcbVV6umx/3gHEagPd/HNvdEKptM4P5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UuvrEAAAA3AAAAA8AAAAAAAAAAAAAAAAAmAIAAGRycy9k&#10;b3ducmV2LnhtbFBLBQYAAAAABAAEAPUAAACJAwAAAAA=&#10;" fillcolor="white [3212]" stroked="f" strokeweight="2pt">
                    <v:textbox>
                      <w:txbxContent>
                        <w:p w14:paraId="17D4F1F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1" o:spid="_x0000_s1113" type="#_x0000_t5" style="position:absolute;left:16894;top:23316;width:9087;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gfYccA&#10;AADcAAAADwAAAGRycy9kb3ducmV2LnhtbESPT2vCQBTE74V+h+UVvBTd+AeR6CoiFFqhFNMe9PbM&#10;PrPB7NuQ3Wrip+8WBI/DzPyGWaxaW4kLNb50rGA4SEAQ506XXCj4+X7rz0D4gKyxckwKOvKwWj4/&#10;LTDV7so7umShEBHCPkUFJoQ6ldLnhiz6gauJo3dyjcUQZVNI3eA1wm0lR0kylRZLjgsGa9oYys/Z&#10;r1WwPU4OX7np9jjLPjt7O9fda/WhVO+lXc9BBGrDI3xvv2sF4/EQ/s/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YH2HHAAAA3AAAAA8AAAAAAAAAAAAAAAAAmAIAAGRy&#10;cy9kb3ducmV2LnhtbFBLBQYAAAAABAAEAPUAAACMAwAAAAA=&#10;" fillcolor="white [3212]" stroked="f" strokeweight="2pt">
                    <v:textbox>
                      <w:txbxContent>
                        <w:p w14:paraId="5F53916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2" o:spid="_x0000_s1114" type="#_x0000_t5" style="position:absolute;left:15604;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qBFsYA&#10;AADcAAAADwAAAGRycy9kb3ducmV2LnhtbESPQWvCQBSE74X+h+UVvBTdVEUkuooIBSuUYtqD3p7Z&#10;ZzaYfRuyW0389d2C4HGYmW+Y+bK1lbhQ40vHCt4GCQji3OmSCwU/3+/9KQgfkDVWjklBRx6Wi+en&#10;OabaXXlHlywUIkLYp6jAhFCnUvrckEU/cDVx9E6usRiibAqpG7xGuK3kMEkm0mLJccFgTWtD+Tn7&#10;tQq2x/HhKzfdHqfZZ2dv57p7rT6U6r20qxmIQG14hO/tjVYwGg3h/0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qBFsYAAADcAAAADwAAAAAAAAAAAAAAAACYAgAAZHJz&#10;L2Rvd25yZXYueG1sUEsFBgAAAAAEAAQA9QAAAIsDAAAAAA==&#10;" fillcolor="white [3212]" stroked="f" strokeweight="2pt">
                    <v:textbox>
                      <w:txbxContent>
                        <w:p w14:paraId="23FD31B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3" o:spid="_x0000_s1115" type="#_x0000_t5" style="position:absolute;left:21775;top:23259;width:4712;height:1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kjccA&#10;AADcAAAADwAAAGRycy9kb3ducmV2LnhtbESPQWvCQBSE74L/YXkFL1I3GimSuooIggqlNO2hvb1m&#10;X7PB7NuQXTXx13cLQo/DzHzDLNedrcWFWl85VjCdJCCIC6crLhV8vO8eFyB8QNZYOyYFPXlYr4aD&#10;JWbaXfmNLnkoRYSwz1CBCaHJpPSFIYt+4hri6P241mKIsi2lbvEa4baWsyR5khYrjgsGG9oaKk75&#10;2So4fs+/XgvTf+Iif+nt7dT04/qg1Oih2zyDCNSF//C9vdcK0jSFvzPx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GJI3HAAAA3AAAAA8AAAAAAAAAAAAAAAAAmAIAAGRy&#10;cy9kb3ducmV2LnhtbFBLBQYAAAAABAAEAPUAAACMAwAAAAA=&#10;" fillcolor="white [3212]" stroked="f" strokeweight="2pt">
                    <v:textbox>
                      <w:txbxContent>
                        <w:p w14:paraId="436946D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4" o:spid="_x0000_s1116" type="#_x0000_t5" style="position:absolute;left:25029;top:23316;width:9086;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8+cYA&#10;AADcAAAADwAAAGRycy9kb3ducmV2LnhtbESPQWvCQBSE74L/YXlCL6KbqhRJXaUUCipIMXrQ2zP7&#10;mg1m34bsVhN/fbdQ6HGYmW+Yxaq1lbhR40vHCp7HCQji3OmSCwXHw8doDsIHZI2VY1LQkYfVst9b&#10;YKrdnfd0y0IhIoR9igpMCHUqpc8NWfRjVxNH78s1FkOUTSF1g/cIt5WcJMmLtFhyXDBY07uh/Jp9&#10;WwXby+z8mZvuhPNs19nHte6G1Uapp0H79goiUBv+w3/ttVYwnc7g90w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8+cYAAADcAAAADwAAAAAAAAAAAAAAAACYAgAAZHJz&#10;L2Rvd25yZXYueG1sUEsFBgAAAAAEAAQA9QAAAIsDAAAAAA==&#10;" fillcolor="white [3212]" stroked="f" strokeweight="2pt">
                    <v:textbox>
                      <w:txbxContent>
                        <w:p w14:paraId="38D0A97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5" o:spid="_x0000_s1117" type="#_x0000_t5" style="position:absolute;left:25309;top:23372;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ZYscA&#10;AADcAAAADwAAAGRycy9kb3ducmV2LnhtbESPQWvCQBSE70L/w/IEL1I31bZI6iqlIKgg0rSH9vaa&#10;fWaD2bchu2rir3cLgsdhZr5hZovWVuJEjS8dK3gaJSCIc6dLLhR8fy0fpyB8QNZYOSYFHXlYzB96&#10;M0y1O/MnnbJQiAhhn6ICE0KdSulzQxb9yNXE0du7xmKIsimkbvAc4baS4yR5lRZLjgsGa/owlB+y&#10;o1Ww+Xv+3eWm+8Fptu3s5VB3w2qt1KDfvr+BCNSGe/jWXmkFk8kL/J+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jGWLHAAAA3AAAAA8AAAAAAAAAAAAAAAAAmAIAAGRy&#10;cy9kb3ducmV2LnhtbFBLBQYAAAAABAAEAPUAAACMAwAAAAA=&#10;" fillcolor="white [3212]" stroked="f" strokeweight="2pt">
                    <v:textbox>
                      <w:txbxContent>
                        <w:p w14:paraId="3802D70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6" o:spid="_x0000_s1118" type="#_x0000_t5" style="position:absolute;left:32770;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GHFccA&#10;AADcAAAADwAAAGRycy9kb3ducmV2LnhtbESPQWvCQBSE74L/YXkFL1I3agmSuooIghaKmPbQ3l6z&#10;r9lg9m3Irpr013eFQo/DzHzDLNedrcWVWl85VjCdJCCIC6crLhW8v+0eFyB8QNZYOyYFPXlYr4aD&#10;JWba3fhE1zyUIkLYZ6jAhNBkUvrCkEU/cQ1x9L5dazFE2ZZSt3iLcFvLWZKk0mLFccFgQ1tDxTm/&#10;WAUvX0+fx8L0H7jIX3v7c276cX1QavTQbZ5BBOrCf/ivvdcK5vMU7mfiE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2xhxXHAAAA3AAAAA8AAAAAAAAAAAAAAAAAmAIAAGRy&#10;cy9kb3ducmV2LnhtbFBLBQYAAAAABAAEAPUAAACMAwAAAAA=&#10;" fillcolor="white [3212]" stroked="f" strokeweight="2pt">
                    <v:textbox>
                      <w:txbxContent>
                        <w:p w14:paraId="600037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47" o:spid="_x0000_s1119" type="#_x0000_t5" style="position:absolute;left:37595;top:23316;width:9086;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tR88cA&#10;AADcAAAADwAAAGRycy9kb3ducmV2LnhtbESPQWvCQBSE7wX/w/IKvYhu2kqV6CpSKLQFkUYPentm&#10;X7PB7NuQ3Wrir3cFocdhZr5hZovWVuJEjS8dK3geJiCIc6dLLhRsNx+DCQgfkDVWjklBRx4W897D&#10;DFPtzvxDpywUIkLYp6jAhFCnUvrckEU/dDVx9H5dYzFE2RRSN3iOcFvJlyR5kxZLjgsGa3o3lB+z&#10;P6vg+zDar3PT7XCSrTp7OdZdv/pS6umxXU5BBGrDf/je/tQKXkdjuJ2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7UfPHAAAA3AAAAA8AAAAAAAAAAAAAAAAAmAIAAGRy&#10;cy9kb3ducmV2LnhtbFBLBQYAAAAABAAEAPUAAACMAwAAAAA=&#10;" fillcolor="white [3212]" stroked="f" strokeweight="2pt">
                    <v:textbox>
                      <w:txbxContent>
                        <w:p w14:paraId="0365E0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48" o:spid="_x0000_s1120" type="#_x0000_t5" style="position:absolute;left:36304;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TFgcMA&#10;AADcAAAADwAAAGRycy9kb3ducmV2LnhtbERPz2vCMBS+D/wfwhO8DE3nRKQaRQaCGwyxetDbs3k2&#10;xealNJm2++vNYbDjx/d7sWptJe7U+NKxgrdRAoI4d7rkQsHxsBnOQPiArLFyTAo68rBa9l4WmGr3&#10;4D3ds1CIGMI+RQUmhDqV0ueGLPqRq4kjd3WNxRBhU0jd4COG20qOk2QqLZYcGwzW9GEov2U/VsHX&#10;ZXLe5aY74Sz77uzvre5eq0+lBv12PQcRqA3/4j/3Vit4n8S18Uw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TFgcMAAADcAAAADwAAAAAAAAAAAAAAAACYAgAAZHJzL2Rv&#10;d25yZXYueG1sUEsFBgAAAAAEAAQA9QAAAIgDAAAAAA==&#10;" fillcolor="white [3212]" stroked="f" strokeweight="2pt">
                    <v:textbox>
                      <w:txbxContent>
                        <w:p w14:paraId="7662DF8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97" o:spid="_x0000_s1121" type="#_x0000_t5" style="position:absolute;left:43092;top:23933;width:5161;height:1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zw8UA&#10;AADcAAAADwAAAGRycy9kb3ducmV2LnhtbESPT4vCMBTE7wt+h/AEb2uqgtauUVQQ9rLiv8veHs3b&#10;tmvzUprY1m9vBMHjMDO/YRarzpSiodoVlhWMhhEI4tTqgjMFl/PuMwbhPLLG0jIpuJOD1bL3scBE&#10;25aP1Jx8JgKEXYIKcu+rREqX5mTQDW1FHLw/Wxv0QdaZ1DW2AW5KOY6iqTRYcFjIsaJtTun1dDMK&#10;3Ohw+LlPrr/x+V9vsuns2Db7jVKDfrf+AuGp8+/wq/2tFUzmM3ieC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LPDxQAAANwAAAAPAAAAAAAAAAAAAAAAAJgCAABkcnMv&#10;ZG93bnJldi54bWxQSwUGAAAAAAQABAD1AAAAigMAAAAA&#10;" adj="21600" fillcolor="white [3212]" stroked="f" strokeweight="2pt">
                    <v:textbox>
                      <w:txbxContent>
                        <w:p w14:paraId="4A26F58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98" o:spid="_x0000_s1122" type="#_x0000_t5" style="position:absolute;left:43317;top:23372;width:4711;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TpxsQA&#10;AADcAAAADwAAAGRycy9kb3ducmV2LnhtbERPz2vCMBS+C/sfwhvsIpo6h2hnlCEMNmGI1YPe3pq3&#10;pti8lCbT1r/eHASPH9/v+bK1lThT40vHCkbDBARx7nTJhYL97nMwBeEDssbKMSnoyMNy8dSbY6rd&#10;hbd0zkIhYgj7FBWYEOpUSp8bsuiHriaO3J9rLIYIm0LqBi8x3FbyNUkm0mLJscFgTStD+Sn7twrW&#10;v2/HTW66A06zn85eT3XXr76VenluP95BBGrDQ3x3f2kF41lcG8/EI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E6cbEAAAA3AAAAA8AAAAAAAAAAAAAAAAAmAIAAGRycy9k&#10;b3ducmV2LnhtbFBLBQYAAAAABAAEAPUAAACJAwAAAAA=&#10;" fillcolor="white [3212]" stroked="f" strokeweight="2pt">
                    <v:textbox>
                      <w:txbxContent>
                        <w:p w14:paraId="53A5CC4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line id="Gerader Verbinder 346" o:spid="_x0000_s1123" style="position:absolute;flip:y;visibility:visible;mso-wrap-style:square" from="1187,25223" to="47912,25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grNMEAAADcAAAADwAAAGRycy9kb3ducmV2LnhtbERP3WrCMBS+F/YO4Qx2p4kiIl1T0bHh&#10;xm7U+QCnzbEtNiclydru7ZeLwS4/vv98N9lODORD61jDcqFAEFfOtFxruH69zbcgQkQ22DkmDT8U&#10;YFc8zHLMjBv5TMMl1iKFcMhQQxNjn0kZqoYshoXriRN3c95iTNDX0ngcU7jt5EqpjbTYcmposKeX&#10;hqr75dtqUKU7elOeT6+f5WZ1HcbDh5sOWj89TvtnEJGm+C/+c78bDWuV1qYz6QjI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eCs0wQAAANwAAAAPAAAAAAAAAAAAAAAA&#10;AKECAABkcnMvZG93bnJldi54bWxQSwUGAAAAAAQABAD5AAAAjwMAAAAA&#10;" strokecolor="white [3212]" strokeweight="2pt"/>
                </v:group>
                <w10:wrap type="square"/>
              </v:group>
            </w:pict>
          </mc:Fallback>
        </mc:AlternateContent>
      </w:r>
      <w:r w:rsidR="006870DA">
        <w:rPr>
          <w:noProof/>
          <w:lang w:val="de-DE"/>
        </w:rPr>
        <w:drawing>
          <wp:anchor distT="0" distB="0" distL="114300" distR="114300" simplePos="0" relativeHeight="251760640" behindDoc="0" locked="0" layoutInCell="1" allowOverlap="1" wp14:anchorId="6B68965E" wp14:editId="00AD21EA">
            <wp:simplePos x="0" y="0"/>
            <wp:positionH relativeFrom="column">
              <wp:posOffset>-6985</wp:posOffset>
            </wp:positionH>
            <wp:positionV relativeFrom="paragraph">
              <wp:posOffset>5080</wp:posOffset>
            </wp:positionV>
            <wp:extent cx="621030" cy="1019175"/>
            <wp:effectExtent l="0" t="0" r="7620" b="9525"/>
            <wp:wrapSquare wrapText="bothSides"/>
            <wp:docPr id="15" name="Grafik 15" descr="2013_11_25_angry perso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descr="2013_11_25_angry person_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1030" cy="1019175"/>
                    </a:xfrm>
                    <a:prstGeom prst="rect">
                      <a:avLst/>
                    </a:prstGeom>
                    <a:noFill/>
                  </pic:spPr>
                </pic:pic>
              </a:graphicData>
            </a:graphic>
            <wp14:sizeRelH relativeFrom="page">
              <wp14:pctWidth>0</wp14:pctWidth>
            </wp14:sizeRelH>
            <wp14:sizeRelV relativeFrom="page">
              <wp14:pctHeight>0</wp14:pctHeight>
            </wp14:sizeRelV>
          </wp:anchor>
        </w:drawing>
      </w:r>
      <w:r w:rsidR="006870DA">
        <w:t xml:space="preserve">At first, </w:t>
      </w:r>
      <w:hyperlink r:id="rId23" w:anchor="6" w:history="1">
        <w:r w:rsidR="006870DA" w:rsidRPr="00253244">
          <w:rPr>
            <w:rStyle w:val="Hyperlink"/>
          </w:rPr>
          <w:t>weaknesses and risks are collected</w:t>
        </w:r>
      </w:hyperlink>
      <w:r w:rsidR="006870DA">
        <w:t>, which could surface during the i</w:t>
      </w:r>
      <w:r w:rsidR="006870DA">
        <w:t>m</w:t>
      </w:r>
      <w:r w:rsidR="006870DA">
        <w:t>plementation of the solution plan. Using a simple</w:t>
      </w:r>
      <w:bookmarkStart w:id="2" w:name="_GoBack"/>
      <w:bookmarkEnd w:id="2"/>
      <w:r w:rsidR="006870DA">
        <w:t xml:space="preserve"> card question is a good met</w:t>
      </w:r>
      <w:r w:rsidR="006870DA">
        <w:t>h</w:t>
      </w:r>
      <w:r w:rsidR="006870DA">
        <w:t xml:space="preserve">od: </w:t>
      </w:r>
      <w:r w:rsidR="006870DA">
        <w:rPr>
          <w:rStyle w:val="hps"/>
          <w:lang w:val="en"/>
        </w:rPr>
        <w:t>If something</w:t>
      </w:r>
      <w:r w:rsidR="006870DA">
        <w:rPr>
          <w:rStyle w:val="shorttext"/>
          <w:lang w:val="en"/>
        </w:rPr>
        <w:t xml:space="preserve"> </w:t>
      </w:r>
      <w:r w:rsidR="006870DA">
        <w:rPr>
          <w:rStyle w:val="hps"/>
          <w:lang w:val="en"/>
        </w:rPr>
        <w:t>goes</w:t>
      </w:r>
      <w:r w:rsidR="006870DA">
        <w:rPr>
          <w:rStyle w:val="shorttext"/>
          <w:lang w:val="en"/>
        </w:rPr>
        <w:t xml:space="preserve"> </w:t>
      </w:r>
      <w:r w:rsidR="006870DA">
        <w:rPr>
          <w:rStyle w:val="hps"/>
          <w:lang w:val="en"/>
        </w:rPr>
        <w:t>wrong</w:t>
      </w:r>
      <w:r w:rsidR="006870DA">
        <w:rPr>
          <w:rStyle w:val="shorttext"/>
          <w:lang w:val="en"/>
        </w:rPr>
        <w:t xml:space="preserve">, what </w:t>
      </w:r>
      <w:r w:rsidR="006870DA">
        <w:rPr>
          <w:rStyle w:val="hps"/>
          <w:lang w:val="en"/>
        </w:rPr>
        <w:t xml:space="preserve">will it be? </w:t>
      </w:r>
      <w:r w:rsidR="006870DA">
        <w:t>What could lead to failure or fading away of the agreed solution plan? What is the worst thing that could happen? What has caused similar endeavors to fail in the past? What critical side effects could occur? All possibly critical scenarios should be collected. Now is the m</w:t>
      </w:r>
      <w:r w:rsidR="006870DA">
        <w:t>o</w:t>
      </w:r>
      <w:r w:rsidR="006870DA">
        <w:t>ment for doubters. At this point, doubters can express their skeptical views.</w:t>
      </w:r>
      <w:r w:rsidR="00C42C09" w:rsidRPr="00C42C09">
        <w:rPr>
          <w:noProof/>
          <w:lang w:val="de-DE"/>
        </w:rPr>
        <w:t xml:space="preserve"> </w:t>
      </w:r>
    </w:p>
    <w:p w14:paraId="7573C17C" w14:textId="31C73C12" w:rsidR="006870DA" w:rsidRDefault="006870DA" w:rsidP="00C42C09">
      <w:pPr>
        <w:pStyle w:val="berschrift3"/>
      </w:pPr>
      <w:bookmarkStart w:id="3" w:name="_Toc383154341"/>
      <w:r>
        <w:t>Early warning signs</w:t>
      </w:r>
      <w:bookmarkEnd w:id="3"/>
    </w:p>
    <w:p w14:paraId="74D2A79B" w14:textId="492F608B" w:rsidR="006870DA" w:rsidRDefault="006870DA" w:rsidP="00C42C09">
      <w:r>
        <w:t>Clearly outlined risks provide the best indications for early war</w:t>
      </w:r>
      <w:r>
        <w:t>n</w:t>
      </w:r>
      <w:r>
        <w:t>ing. Such si</w:t>
      </w:r>
      <w:r>
        <w:t>g</w:t>
      </w:r>
      <w:r>
        <w:t>nals are needed for every risk. The conflicts parties are e</w:t>
      </w:r>
      <w:r>
        <w:t>x</w:t>
      </w:r>
      <w:r>
        <w:t xml:space="preserve">perts on risks. Thus they are best qualified to identify possible weaknesses in the solution </w:t>
      </w:r>
      <w:r>
        <w:lastRenderedPageBreak/>
        <w:t xml:space="preserve">plan. This is why they are asked: </w:t>
      </w:r>
      <w:r>
        <w:rPr>
          <w:rStyle w:val="hps"/>
          <w:lang w:val="en"/>
        </w:rPr>
        <w:t>Supposing that</w:t>
      </w:r>
      <w:r>
        <w:rPr>
          <w:lang w:val="en"/>
        </w:rPr>
        <w:t xml:space="preserve"> </w:t>
      </w:r>
      <w:r>
        <w:rPr>
          <w:rStyle w:val="hps"/>
          <w:lang w:val="en"/>
        </w:rPr>
        <w:t>a risk</w:t>
      </w:r>
      <w:r>
        <w:rPr>
          <w:lang w:val="en"/>
        </w:rPr>
        <w:t xml:space="preserve"> </w:t>
      </w:r>
      <w:r>
        <w:rPr>
          <w:rStyle w:val="hps"/>
          <w:lang w:val="en"/>
        </w:rPr>
        <w:t>occurs:</w:t>
      </w:r>
      <w:r>
        <w:rPr>
          <w:lang w:val="en"/>
        </w:rPr>
        <w:t xml:space="preserve"> </w:t>
      </w:r>
      <w:r>
        <w:rPr>
          <w:rStyle w:val="hps"/>
          <w:lang w:val="en"/>
        </w:rPr>
        <w:t>What</w:t>
      </w:r>
      <w:r>
        <w:rPr>
          <w:lang w:val="en"/>
        </w:rPr>
        <w:t xml:space="preserve"> </w:t>
      </w:r>
      <w:r>
        <w:rPr>
          <w:rStyle w:val="hps"/>
          <w:lang w:val="en"/>
        </w:rPr>
        <w:t>could have</w:t>
      </w:r>
      <w:r>
        <w:rPr>
          <w:lang w:val="en"/>
        </w:rPr>
        <w:t xml:space="preserve"> fore</w:t>
      </w:r>
      <w:r>
        <w:rPr>
          <w:rStyle w:val="hps"/>
          <w:lang w:val="en"/>
        </w:rPr>
        <w:t>seen</w:t>
      </w:r>
      <w:r>
        <w:rPr>
          <w:lang w:val="en"/>
        </w:rPr>
        <w:t xml:space="preserve"> </w:t>
      </w:r>
      <w:r>
        <w:rPr>
          <w:rStyle w:val="hps"/>
          <w:lang w:val="en"/>
        </w:rPr>
        <w:t xml:space="preserve">it? </w:t>
      </w:r>
      <w:r>
        <w:t>How can one tell that parts of the solution plan will fail? Which signs could be developed into an early warning system?</w:t>
      </w:r>
    </w:p>
    <w:p w14:paraId="5074E55C" w14:textId="77777777" w:rsidR="006870DA" w:rsidRDefault="006870DA" w:rsidP="006870DA">
      <w:r>
        <w:t xml:space="preserve">The point of this is to commonly </w:t>
      </w:r>
      <w:proofErr w:type="gramStart"/>
      <w:r>
        <w:t>agree</w:t>
      </w:r>
      <w:proofErr w:type="gramEnd"/>
      <w:r>
        <w:t xml:space="preserve"> on which occurrences are to be seen as important signals that hint at the failure of the conflict solution.</w:t>
      </w:r>
    </w:p>
    <w:p w14:paraId="2F8FE499" w14:textId="06C87236" w:rsidR="006870DA" w:rsidRDefault="006870DA" w:rsidP="006870DA">
      <w:pPr>
        <w:pStyle w:val="Beispiel"/>
      </w:pPr>
      <w:r>
        <w:t>In one project, “hiding mistakes” was name</w:t>
      </w:r>
      <w:r w:rsidR="00C42C09">
        <w:t>d as a risk. The mediator asked</w:t>
      </w:r>
      <w:r>
        <w:t xml:space="preserve"> which indicators could show that mistakes were being hidden. Initially, the conflict parties could not answer this, whereupon the mediator asked differently: How did you recognize that mistakes were hidden until now? After this a number of answers was given, such as: “If they make mistakes, one can tell, because they volunteer less information.” Or: “If one talks foggy and in the abstract, one can hide mistakes.” When the mediator further asked which tricks “the other side” used to hide their mistakes, various tactics were named: deliberate division of responsibilities (“Colleague X is in charge of that.”), invention of technical problems (“The instruments do not display the problem.”), exaggerating the weaknesses of third parties (“The subcontractor is understaffed.”), misunderstandings and lack of concreteness in instructions (“The assignment does not include this.”), etc. It became apparent that the central cause of hiding mistakes is a </w:t>
      </w:r>
      <w:hyperlink r:id="rId24" w:anchor="8" w:history="1">
        <w:r w:rsidRPr="00253244">
          <w:rPr>
            <w:rStyle w:val="Hyperlink"/>
          </w:rPr>
          <w:t>vicious cycle of mistrust and hiding mistakes</w:t>
        </w:r>
      </w:hyperlink>
      <w:r>
        <w:t>: The more one party searches for the mi</w:t>
      </w:r>
      <w:r>
        <w:t>s</w:t>
      </w:r>
      <w:r>
        <w:t>takes of the other party, the more the other party tries to hide their mistakes – and vice versa. Uncovered mistakes prove the mutual mistrust and reinforce it. Therefore both sides try to detect mistakes even earlier and to threaten stronger sanctions which again lead to an increase in tactics of hiding mistakes.</w:t>
      </w:r>
    </w:p>
    <w:p w14:paraId="3E4183D2" w14:textId="77777777" w:rsidR="006870DA" w:rsidRDefault="006870DA" w:rsidP="00C9437B">
      <w:pPr>
        <w:pStyle w:val="berschrift3"/>
      </w:pPr>
      <w:bookmarkStart w:id="4" w:name="_Toc383154342"/>
      <w:r>
        <w:t>Prevention and intervention</w:t>
      </w:r>
      <w:bookmarkEnd w:id="4"/>
      <w:r>
        <w:t xml:space="preserve"> </w:t>
      </w:r>
    </w:p>
    <w:p w14:paraId="726AD8A4" w14:textId="77777777" w:rsidR="006870DA" w:rsidRDefault="006870DA" w:rsidP="006870DA">
      <w:r>
        <w:t>As soon as the most important risks are stated and their early warning signs are identified, it is time to think about what to do about them. Measures can be preventive and intervening. For example, measures that increase trust are preventive. Planning a crisis meeting is an intervention, if for example the risk “lack of information flow” has already happened.</w:t>
      </w:r>
    </w:p>
    <w:p w14:paraId="0806051E" w14:textId="77777777" w:rsidR="006870DA" w:rsidRDefault="006870DA" w:rsidP="006870DA">
      <w:r>
        <w:rPr>
          <w:noProof/>
          <w:lang w:val="de-DE"/>
        </w:rPr>
        <mc:AlternateContent>
          <mc:Choice Requires="wpg">
            <w:drawing>
              <wp:anchor distT="0" distB="0" distL="114300" distR="114300" simplePos="0" relativeHeight="251778048" behindDoc="0" locked="0" layoutInCell="1" allowOverlap="1" wp14:anchorId="21B6BF46" wp14:editId="7AD4A00A">
                <wp:simplePos x="0" y="0"/>
                <wp:positionH relativeFrom="column">
                  <wp:posOffset>1144905</wp:posOffset>
                </wp:positionH>
                <wp:positionV relativeFrom="paragraph">
                  <wp:posOffset>548005</wp:posOffset>
                </wp:positionV>
                <wp:extent cx="4737735" cy="2877820"/>
                <wp:effectExtent l="57150" t="57150" r="62865" b="36830"/>
                <wp:wrapSquare wrapText="bothSides"/>
                <wp:docPr id="324" name="Gruppieren 324"/>
                <wp:cNvGraphicFramePr/>
                <a:graphic xmlns:a="http://schemas.openxmlformats.org/drawingml/2006/main">
                  <a:graphicData uri="http://schemas.microsoft.com/office/word/2010/wordprocessingGroup">
                    <wpg:wgp>
                      <wpg:cNvGrpSpPr/>
                      <wpg:grpSpPr>
                        <a:xfrm>
                          <a:off x="0" y="0"/>
                          <a:ext cx="4737735" cy="2877820"/>
                          <a:chOff x="0" y="0"/>
                          <a:chExt cx="4737910" cy="2877929"/>
                        </a:xfrm>
                      </wpg:grpSpPr>
                      <wps:wsp>
                        <wps:cNvPr id="349" name="Abgerundetes Rechteck 349"/>
                        <wps:cNvSpPr/>
                        <wps:spPr>
                          <a:xfrm>
                            <a:off x="6388" y="0"/>
                            <a:ext cx="4673377" cy="2805921"/>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160737"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350" name="Gruppieren 350"/>
                        <wpg:cNvGrpSpPr/>
                        <wpg:grpSpPr>
                          <a:xfrm>
                            <a:off x="88106" y="487513"/>
                            <a:ext cx="1043255" cy="499057"/>
                            <a:chOff x="88106" y="487513"/>
                            <a:chExt cx="807500" cy="373026"/>
                          </a:xfrm>
                        </wpg:grpSpPr>
                        <wps:wsp>
                          <wps:cNvPr id="392" name="Rechteck 392"/>
                          <wps:cNvSpPr/>
                          <wps:spPr>
                            <a:xfrm>
                              <a:off x="88106" y="528113"/>
                              <a:ext cx="807500"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158239"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Risks</w:t>
                                </w:r>
                              </w:p>
                              <w:p w14:paraId="6631A357"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Problems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393" name="Gruppieren 393"/>
                          <wpg:cNvGrpSpPr/>
                          <wpg:grpSpPr>
                            <a:xfrm>
                              <a:off x="530158" y="487513"/>
                              <a:ext cx="35560" cy="53975"/>
                              <a:chOff x="530158" y="487513"/>
                              <a:chExt cx="35560" cy="54156"/>
                            </a:xfrm>
                          </wpg:grpSpPr>
                          <wps:wsp>
                            <wps:cNvPr id="394" name="Gerader Verbinder 101"/>
                            <wps:cNvCnPr/>
                            <wps:spPr>
                              <a:xfrm flipH="1">
                                <a:off x="535600" y="509284"/>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5" name="Ellipse 395"/>
                            <wps:cNvSpPr/>
                            <wps:spPr>
                              <a:xfrm>
                                <a:off x="530158" y="487513"/>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E5DDCC"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6" name="Ellipse 396"/>
                            <wps:cNvSpPr/>
                            <wps:spPr>
                              <a:xfrm>
                                <a:off x="541043"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56EA9C"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351" name="Gruppieren 351"/>
                        <wpg:cNvGrpSpPr/>
                        <wpg:grpSpPr>
                          <a:xfrm>
                            <a:off x="2347106" y="498399"/>
                            <a:ext cx="1108522" cy="499057"/>
                            <a:chOff x="2347106" y="498399"/>
                            <a:chExt cx="858018" cy="373026"/>
                          </a:xfrm>
                        </wpg:grpSpPr>
                        <wps:wsp>
                          <wps:cNvPr id="387" name="Rechteck 387"/>
                          <wps:cNvSpPr/>
                          <wps:spPr>
                            <a:xfrm>
                              <a:off x="2347106" y="538999"/>
                              <a:ext cx="858018"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694DCE"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Preventive</w:t>
                                </w:r>
                              </w:p>
                              <w:p w14:paraId="01DA9DF9"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388" name="Gruppieren 388"/>
                          <wpg:cNvGrpSpPr/>
                          <wpg:grpSpPr>
                            <a:xfrm>
                              <a:off x="2789173" y="498399"/>
                              <a:ext cx="35560" cy="53975"/>
                              <a:chOff x="2789173" y="498399"/>
                              <a:chExt cx="35560" cy="54156"/>
                            </a:xfrm>
                          </wpg:grpSpPr>
                          <wps:wsp>
                            <wps:cNvPr id="389" name="Gerader Verbinder 96"/>
                            <wps:cNvCnPr/>
                            <wps:spPr>
                              <a:xfrm flipH="1">
                                <a:off x="2794615" y="520170"/>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0" name="Ellipse 390"/>
                            <wps:cNvSpPr/>
                            <wps:spPr>
                              <a:xfrm>
                                <a:off x="2789173" y="498399"/>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72FD76"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1" name="Ellipse 391"/>
                            <wps:cNvSpPr/>
                            <wps:spPr>
                              <a:xfrm>
                                <a:off x="2800058" y="50656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B12E31"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352" name="Gruppieren 352"/>
                        <wpg:cNvGrpSpPr/>
                        <wpg:grpSpPr>
                          <a:xfrm>
                            <a:off x="1233869" y="487513"/>
                            <a:ext cx="1043255" cy="499057"/>
                            <a:chOff x="1233869" y="487513"/>
                            <a:chExt cx="807500" cy="373026"/>
                          </a:xfrm>
                        </wpg:grpSpPr>
                        <wps:wsp>
                          <wps:cNvPr id="382" name="Rechteck 382"/>
                          <wps:cNvSpPr/>
                          <wps:spPr>
                            <a:xfrm>
                              <a:off x="1233869" y="528113"/>
                              <a:ext cx="807500"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9EB7C5"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Early Warning Signals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383" name="Gruppieren 383"/>
                          <wpg:cNvGrpSpPr/>
                          <wpg:grpSpPr>
                            <a:xfrm>
                              <a:off x="1675929" y="487513"/>
                              <a:ext cx="35560" cy="53975"/>
                              <a:chOff x="1675929" y="487513"/>
                              <a:chExt cx="35560" cy="54156"/>
                            </a:xfrm>
                          </wpg:grpSpPr>
                          <wps:wsp>
                            <wps:cNvPr id="384" name="Gerader Verbinder 91"/>
                            <wps:cNvCnPr/>
                            <wps:spPr>
                              <a:xfrm flipH="1">
                                <a:off x="1681371" y="509284"/>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5" name="Ellipse 385"/>
                            <wps:cNvSpPr/>
                            <wps:spPr>
                              <a:xfrm>
                                <a:off x="1675929" y="487513"/>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D5A1AD"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6" name="Ellipse 386"/>
                            <wps:cNvSpPr/>
                            <wps:spPr>
                              <a:xfrm>
                                <a:off x="1686814"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C15093"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353" name="Gruppieren 353"/>
                        <wpg:cNvGrpSpPr/>
                        <wpg:grpSpPr>
                          <a:xfrm>
                            <a:off x="3499774" y="487513"/>
                            <a:ext cx="1096007" cy="499057"/>
                            <a:chOff x="3499774" y="487513"/>
                            <a:chExt cx="792803" cy="373026"/>
                          </a:xfrm>
                        </wpg:grpSpPr>
                        <wps:wsp>
                          <wps:cNvPr id="377" name="Rechteck 377"/>
                          <wps:cNvSpPr/>
                          <wps:spPr>
                            <a:xfrm>
                              <a:off x="3499774" y="528113"/>
                              <a:ext cx="792803" cy="332426"/>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44B3F62"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Intervening </w:t>
                                </w:r>
                              </w:p>
                              <w:p w14:paraId="35CB6C5E"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378" name="Gruppieren 378"/>
                          <wpg:cNvGrpSpPr/>
                          <wpg:grpSpPr>
                            <a:xfrm>
                              <a:off x="3934502" y="487513"/>
                              <a:ext cx="35560" cy="53975"/>
                              <a:chOff x="3934502" y="487513"/>
                              <a:chExt cx="35560" cy="54156"/>
                            </a:xfrm>
                          </wpg:grpSpPr>
                          <wps:wsp>
                            <wps:cNvPr id="379" name="Gerader Verbinder 86"/>
                            <wps:cNvCnPr/>
                            <wps:spPr>
                              <a:xfrm flipH="1">
                                <a:off x="3939944" y="509284"/>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0" name="Ellipse 380"/>
                            <wps:cNvSpPr/>
                            <wps:spPr>
                              <a:xfrm>
                                <a:off x="3934502" y="487513"/>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A4B4B4"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1" name="Ellipse 381"/>
                            <wps:cNvSpPr/>
                            <wps:spPr>
                              <a:xfrm>
                                <a:off x="3945387" y="49567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0876A9"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354" name="Gruppieren 354"/>
                        <wpg:cNvGrpSpPr/>
                        <wpg:grpSpPr>
                          <a:xfrm>
                            <a:off x="1223661" y="95358"/>
                            <a:ext cx="2165289" cy="387031"/>
                            <a:chOff x="1223661" y="95357"/>
                            <a:chExt cx="1495420" cy="254816"/>
                          </a:xfrm>
                        </wpg:grpSpPr>
                        <wps:wsp>
                          <wps:cNvPr id="368" name="Rechteck 368"/>
                          <wps:cNvSpPr/>
                          <wps:spPr>
                            <a:xfrm>
                              <a:off x="1223661" y="98078"/>
                              <a:ext cx="1495420" cy="252095"/>
                            </a:xfrm>
                            <a:prstGeom prst="rect">
                              <a:avLst/>
                            </a:prstGeom>
                            <a:solidFill>
                              <a:schemeClr val="bg1"/>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B5F8E4" w14:textId="77777777" w:rsidR="001F4D03" w:rsidRDefault="001F4D03" w:rsidP="006870DA">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369" name="Gruppieren 369"/>
                          <wpg:cNvGrpSpPr/>
                          <wpg:grpSpPr>
                            <a:xfrm>
                              <a:off x="2652405" y="98077"/>
                              <a:ext cx="35560" cy="53975"/>
                              <a:chOff x="2652405" y="98077"/>
                              <a:chExt cx="35560" cy="54156"/>
                            </a:xfrm>
                          </wpg:grpSpPr>
                          <wps:wsp>
                            <wps:cNvPr id="374" name="Gerader Verbinder 61"/>
                            <wps:cNvCnPr/>
                            <wps:spPr>
                              <a:xfrm flipH="1">
                                <a:off x="2657847" y="11984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5" name="Ellipse 375"/>
                            <wps:cNvSpPr/>
                            <wps:spPr>
                              <a:xfrm>
                                <a:off x="2652405" y="9807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529144"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6" name="Ellipse 376"/>
                            <wps:cNvSpPr/>
                            <wps:spPr>
                              <a:xfrm>
                                <a:off x="2663290" y="10624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B61C93E"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370" name="Gruppieren 370"/>
                          <wpg:cNvGrpSpPr/>
                          <wpg:grpSpPr>
                            <a:xfrm>
                              <a:off x="1272652" y="95357"/>
                              <a:ext cx="35560" cy="54156"/>
                              <a:chOff x="1272652" y="95357"/>
                              <a:chExt cx="35560" cy="54156"/>
                            </a:xfrm>
                          </wpg:grpSpPr>
                          <wps:wsp>
                            <wps:cNvPr id="371" name="Gerader Verbinder 58"/>
                            <wps:cNvCnPr/>
                            <wps:spPr>
                              <a:xfrm flipH="1">
                                <a:off x="1278094" y="11712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2" name="Ellipse 372"/>
                            <wps:cNvSpPr/>
                            <wps:spPr>
                              <a:xfrm>
                                <a:off x="1272652" y="9535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3450AFD"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3" name="Ellipse 373"/>
                            <wps:cNvSpPr/>
                            <wps:spPr>
                              <a:xfrm>
                                <a:off x="1283537" y="10352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F0C6D3"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355" name="Rechteck 355"/>
                        <wps:cNvSpPr/>
                        <wps:spPr>
                          <a:xfrm>
                            <a:off x="61728" y="1073532"/>
                            <a:ext cx="1096010" cy="43624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DE15487"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56" name="Rechteck 356"/>
                        <wps:cNvSpPr/>
                        <wps:spPr>
                          <a:xfrm>
                            <a:off x="3499771" y="1073532"/>
                            <a:ext cx="1096010" cy="436245"/>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83EC1E"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57" name="Rechteck 357"/>
                        <wps:cNvSpPr/>
                        <wps:spPr>
                          <a:xfrm>
                            <a:off x="2359619" y="1073532"/>
                            <a:ext cx="1096010" cy="436245"/>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3CEF765"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58" name="Rechteck 358"/>
                        <wps:cNvSpPr/>
                        <wps:spPr>
                          <a:xfrm>
                            <a:off x="1207491" y="1073532"/>
                            <a:ext cx="1096010" cy="436245"/>
                          </a:xfrm>
                          <a:prstGeom prst="rect">
                            <a:avLst/>
                          </a:prstGeom>
                          <a:solidFill>
                            <a:srgbClr val="FFC0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85355DB"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59" name="Rechteck 359"/>
                        <wps:cNvSpPr/>
                        <wps:spPr>
                          <a:xfrm>
                            <a:off x="61728" y="1581785"/>
                            <a:ext cx="1096010" cy="43624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0230B8"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0" name="Rechteck 360"/>
                        <wps:cNvSpPr/>
                        <wps:spPr>
                          <a:xfrm>
                            <a:off x="3499771" y="1581785"/>
                            <a:ext cx="1096010" cy="436245"/>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55E90B5"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1" name="Rechteck 361"/>
                        <wps:cNvSpPr/>
                        <wps:spPr>
                          <a:xfrm>
                            <a:off x="2359619" y="1581785"/>
                            <a:ext cx="1096010" cy="436245"/>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F0B9F70"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2" name="Rechteck 362"/>
                        <wps:cNvSpPr/>
                        <wps:spPr>
                          <a:xfrm>
                            <a:off x="1207491" y="1581785"/>
                            <a:ext cx="1096010" cy="436245"/>
                          </a:xfrm>
                          <a:prstGeom prst="rect">
                            <a:avLst/>
                          </a:prstGeom>
                          <a:solidFill>
                            <a:srgbClr val="FFC0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CBA936"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3" name="Rechteck 363"/>
                        <wps:cNvSpPr/>
                        <wps:spPr>
                          <a:xfrm>
                            <a:off x="61728" y="2090038"/>
                            <a:ext cx="1096010" cy="43624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B3DD9B"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4" name="Rechteck 364"/>
                        <wps:cNvSpPr/>
                        <wps:spPr>
                          <a:xfrm>
                            <a:off x="3499771" y="2090038"/>
                            <a:ext cx="1096010" cy="436245"/>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672B71"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5" name="Rechteck 365"/>
                        <wps:cNvSpPr/>
                        <wps:spPr>
                          <a:xfrm>
                            <a:off x="2359619" y="2090038"/>
                            <a:ext cx="1096010" cy="436245"/>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4A5B4B"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6" name="Rechteck 366"/>
                        <wps:cNvSpPr/>
                        <wps:spPr>
                          <a:xfrm>
                            <a:off x="1207491" y="2090038"/>
                            <a:ext cx="1096010" cy="436245"/>
                          </a:xfrm>
                          <a:prstGeom prst="rect">
                            <a:avLst/>
                          </a:prstGeom>
                          <a:solidFill>
                            <a:srgbClr val="FFC0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F3AC62"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367" name="Freihandform 367"/>
                        <wps:cNvSpPr/>
                        <wps:spPr>
                          <a:xfrm>
                            <a:off x="0" y="2619877"/>
                            <a:ext cx="4737910" cy="258052"/>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B6E6BB" w14:textId="77777777" w:rsidR="001F4D03" w:rsidRDefault="001F4D03" w:rsidP="006870DA">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ieren 324" o:spid="_x0000_s1124" style="position:absolute;left:0;text-align:left;margin-left:90.15pt;margin-top:43.15pt;width:373.05pt;height:226.6pt;z-index:251778048" coordsize="47379,28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">
                <v:roundrect id="Abgerundetes Rechteck 349" o:spid="_x0000_s1125" style="position:absolute;left:63;width:46734;height:28059;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clsYA&#10;AADcAAAADwAAAGRycy9kb3ducmV2LnhtbESPQWvCQBSE7wX/w/IKvdWNVkSjq4i0NIeCaLz09pp9&#10;JqHZt3F3q0l/fbcgeBxm5htmue5MIy7kfG1ZwWiYgCAurK65VHDM355nIHxA1thYJgU9eVivBg9L&#10;TLW98p4uh1CKCGGfooIqhDaV0hcVGfRD2xJH72SdwRClK6V2eI1w08hxkkylwZrjQoUtbSsqvg8/&#10;RoHJ8Pdch77dvn68fx0/d5NdPrJKPT12mwWIQF24h2/tTCt4mczh/0w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GclsYAAADcAAAADwAAAAAAAAAAAAAAAACYAgAAZHJz&#10;L2Rvd25yZXYueG1sUEsFBgAAAAAEAAQA9QAAAIsDAAAAAA==&#10;" fillcolor="#c6b994" strokecolor="#ddd" strokeweight="3pt">
                  <v:shadow on="t" color="black" opacity="26214f" origin="-.5,-.5" offset=".74836mm,.74836mm"/>
                  <v:textbox>
                    <w:txbxContent>
                      <w:p w14:paraId="3C160737" w14:textId="77777777" w:rsidR="001F4D03" w:rsidRDefault="001F4D03" w:rsidP="006870DA">
                        <w:pPr>
                          <w:rPr>
                            <w:rFonts w:eastAsia="Times New Roman"/>
                          </w:rPr>
                        </w:pPr>
                      </w:p>
                    </w:txbxContent>
                  </v:textbox>
                </v:roundrect>
                <v:group id="Gruppieren 350" o:spid="_x0000_s1126" style="position:absolute;left:881;top:4875;width:10432;height:4990" coordorigin="881,4875" coordsize="8075,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rect id="Rechteck 392" o:spid="_x0000_s1127" style="position:absolute;left:881;top:5281;width:8075;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hP3ccA&#10;AADcAAAADwAAAGRycy9kb3ducmV2LnhtbESPQWsCMRSE7wX/Q3iCl6LZKq12NcpSUAq1lKogvT02&#10;z920m5clibr9902h0OMwM98wi1VnG3EhH4xjBXejDARx6bThSsFhvx7OQISIrLFxTAq+KcBq2btZ&#10;YK7dld/psouVSBAOOSqoY2xzKUNZk8Uwci1x8k7OW4xJ+kpqj9cEt40cZ9mDtGg4LdTY0lNN5dfu&#10;bBWcN+b4OuWmuP3g4tO8+e39SxaUGvS7Yg4iUhf/w3/tZ61g8jiG3zPp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oT93HAAAA3AAAAA8AAAAAAAAAAAAAAAAAmAIAAGRy&#10;cy9kb3ducmV2LnhtbFBLBQYAAAAABAAEAPUAAACMAwAAAAA=&#10;" fillcolor="white [3212]" stroked="f" strokeweight="2pt">
                    <v:shadow on="t" color="black" opacity="26214f" origin="-.5,-.5" offset=".24944mm,.24944mm"/>
                    <v:textbox inset=".2mm,.2mm,.2mm,.2mm">
                      <w:txbxContent>
                        <w:p w14:paraId="3A158239"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Risks</w:t>
                          </w:r>
                        </w:p>
                        <w:p w14:paraId="6631A357"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Problems</w:t>
                          </w:r>
                        </w:p>
                      </w:txbxContent>
                    </v:textbox>
                  </v:rect>
                  <v:group id="Gruppieren 393" o:spid="_x0000_s1128" style="position:absolute;left:5301;top:4875;width:356;height:539" coordorigin="5301,4875"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line id="Gerader Verbinder 101" o:spid="_x0000_s1129" style="position:absolute;flip:x;visibility:visible;mso-wrap-style:square" from="5356,5092" to="5444,5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ytrcIAAADcAAAADwAAAGRycy9kb3ducmV2LnhtbESPwWrDMBBE74H+g9hCboncxKSNE9mk&#10;hUJupk57X6yNbGqtjKQk7t9HhUKPw8y8YfbVZAdxJR96xwqelhkI4tbpno2Cz9P74gVEiMgaB8ek&#10;4IcCVOXDbI+Fdjf+oGsTjUgQDgUq6GIcCylD25HFsHQjcfLOzluMSXojtcdbgttBrrJsIy32nBY6&#10;HOmto/a7uVgFX6bO0b+G7UbXDZ1WLq/Ns1Nq/jgddiAiTfE//Nc+agXrbQ6/Z9IRk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ytrcIAAADcAAAADwAAAAAAAAAAAAAA&#10;AAChAgAAZHJzL2Rvd25yZXYueG1sUEsFBgAAAAAEAAQA+QAAAJADAAAAAA==&#10;" strokecolor="black [3213]" strokeweight=".25pt"/>
                    <v:oval id="Ellipse 395" o:spid="_x0000_s1130" style="position:absolute;left:5301;top:4875;width:356;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sv8QA&#10;AADcAAAADwAAAGRycy9kb3ducmV2LnhtbESPQWvCQBSE70L/w/IKvelGG0VTVwlawaMa9fyafU1C&#10;s29DdqvRX98tCB6HmfmGmS87U4sLta6yrGA4iEAQ51ZXXCg4Zpv+FITzyBpry6TgRg6Wi5feHBNt&#10;r7yny8EXIkDYJaig9L5JpHR5SQbdwDbEwfu2rUEfZFtI3eI1wE0tR1E0kQYrDgslNrQqKf85/BoF&#10;Ot1thp+xzizF+/PX6hSn6/tWqbfXLv0A4anzz/CjvdUK3mdj+D8Tjo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77L/EAAAA3AAAAA8AAAAAAAAAAAAAAAAAmAIAAGRycy9k&#10;b3ducmV2LnhtbFBLBQYAAAAABAAEAPUAAACJAwAAAAA=&#10;" fillcolor="black [3213]" stroked="f" strokeweight="2pt">
                      <v:shadow on="t" color="black" opacity="26214f" origin="-.5,-.5" offset=".24944mm,.24944mm"/>
                      <v:textbox>
                        <w:txbxContent>
                          <w:p w14:paraId="4CE5DDCC" w14:textId="77777777" w:rsidR="001F4D03" w:rsidRDefault="001F4D03" w:rsidP="006870DA">
                            <w:pPr>
                              <w:rPr>
                                <w:rFonts w:eastAsia="Times New Roman"/>
                              </w:rPr>
                            </w:pPr>
                          </w:p>
                        </w:txbxContent>
                      </v:textbox>
                    </v:oval>
                    <v:oval id="Ellipse 396" o:spid="_x0000_s1131" style="position:absolute;left:5410;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r7jsUA&#10;AADcAAAADwAAAGRycy9kb3ducmV2LnhtbESPUWvCQBCE3wv+h2OFvtVLWwk29RSxCvpQIdofsOTW&#10;5DC3F3JnjP56Tyj4OMzONzvTeW9r0VHrjWMF76MEBHHhtOFSwd9h/TYB4QOyxtoxKbiSh/ls8DLF&#10;TLsL59TtQykihH2GCqoQmkxKX1Rk0Y9cQxy9o2sthijbUuoWLxFua/mRJKm0aDg2VNjQsqLitD/b&#10;+Mbkd5eujt3N3YIx483pp8y3B6Veh/3iG0SgPjyP/9MbreDzK4XHmEgA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WvuOxQAAANwAAAAPAAAAAAAAAAAAAAAAAJgCAABkcnMv&#10;ZG93bnJldi54bWxQSwUGAAAAAAQABAD1AAAAigMAAAAA&#10;" fillcolor="white [3212]" stroked="f" strokeweight="2pt">
                      <v:textbox>
                        <w:txbxContent>
                          <w:p w14:paraId="6556EA9C" w14:textId="77777777" w:rsidR="001F4D03" w:rsidRDefault="001F4D03" w:rsidP="006870DA">
                            <w:pPr>
                              <w:rPr>
                                <w:rFonts w:eastAsia="Times New Roman"/>
                              </w:rPr>
                            </w:pPr>
                          </w:p>
                        </w:txbxContent>
                      </v:textbox>
                    </v:oval>
                  </v:group>
                </v:group>
                <v:group id="Gruppieren 351" o:spid="_x0000_s1132" style="position:absolute;left:23471;top:4983;width:11085;height:4991" coordorigin="23471,4983" coordsize="8580,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ect id="Rechteck 387" o:spid="_x0000_s1133" style="position:absolute;left:23471;top:5389;width:8580;height:3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Z6mMcA&#10;AADcAAAADwAAAGRycy9kb3ducmV2LnhtbESP3WoCMRSE7wt9h3AK3hTNtqUqq1GWQqVgRfwB8e6w&#10;Oe6m3ZwsSdT17ZtCoZfDzHzDTOedbcSFfDCOFTwNMhDEpdOGKwX73Xt/DCJEZI2NY1JwowDz2f3d&#10;FHPtrryhyzZWIkE45KigjrHNpQxlTRbDwLXEyTs5bzEm6SupPV4T3DbyOcuG0qLhtFBjS281ld/b&#10;s1VwXpjDasRN8Xjk4sus/efrMgtK9R66YgIiUhf/w3/tD63gZTyC3zPpCMj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GepjHAAAA3AAAAA8AAAAAAAAAAAAAAAAAmAIAAGRy&#10;cy9kb3ducmV2LnhtbFBLBQYAAAAABAAEAPUAAACMAwAAAAA=&#10;" fillcolor="white [3212]" stroked="f" strokeweight="2pt">
                    <v:shadow on="t" color="black" opacity="26214f" origin="-.5,-.5" offset=".24944mm,.24944mm"/>
                    <v:textbox inset=".2mm,.2mm,.2mm,.2mm">
                      <w:txbxContent>
                        <w:p w14:paraId="2B694DCE"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Preventive</w:t>
                          </w:r>
                        </w:p>
                        <w:p w14:paraId="01DA9DF9"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group id="Gruppieren 388" o:spid="_x0000_s1134" style="position:absolute;left:27891;top:4983;width:356;height:540" coordorigin="27891,498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line id="Gerader Verbinder 96" o:spid="_x0000_s1135" style="position:absolute;flip:x;visibility:visible;mso-wrap-style:square" from="27946,5201" to="28035,5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SU7sIAAADcAAAADwAAAGRycy9kb3ducmV2LnhtbESPW2sCMRSE3wv+h3AE32rWC15Wo9iC&#10;0Lelq74fNsfs4uZkSaKu/74pFPo4zMw3zHbf21Y8yIfGsYLJOANBXDndsFFwPh3fVyBCRNbYOiYF&#10;Lwqw3w3etphr9+RvepTRiAThkKOCOsYulzJUNVkMY9cRJ+/qvMWYpDdSe3wmuG3lNMsW0mLDaaHG&#10;jj5rqm7l3Sq4mGKO/iOsF7oo6TR188IsnVKjYX/YgIjUx//wX/tLK5it1vB7Jh0Bu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PSU7sIAAADcAAAADwAAAAAAAAAAAAAA&#10;AAChAgAAZHJzL2Rvd25yZXYueG1sUEsFBgAAAAAEAAQA+QAAAJADAAAAAA==&#10;" strokecolor="black [3213]" strokeweight=".25pt"/>
                    <v:oval id="Ellipse 390" o:spid="_x0000_s1136" style="position:absolute;left:27891;top:4983;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PJ8AA&#10;AADcAAAADwAAAGRycy9kb3ducmV2LnhtbERPTYvCMBC9L/gfwgje1lQtotUoRVfwqHbX89jMtmWb&#10;SWmyWv315iB4fLzv5boztbhS6yrLCkbDCARxbnXFhYLvbPc5A+E8ssbaMim4k4P1qvexxETbGx/p&#10;evKFCCHsElRQet8kUrq8JINuaBviwP3a1qAPsC2kbvEWwk0tx1E0lQYrDg0lNrQpKf87/RsFOj3s&#10;Rl+xzizFx/Nl8xOn28deqUG/SxcgPHX+LX6591rBZB7mhzPh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ExPJ8AAAADcAAAADwAAAAAAAAAAAAAAAACYAgAAZHJzL2Rvd25y&#10;ZXYueG1sUEsFBgAAAAAEAAQA9QAAAIUDAAAAAA==&#10;" fillcolor="black [3213]" stroked="f" strokeweight="2pt">
                      <v:shadow on="t" color="black" opacity="26214f" origin="-.5,-.5" offset=".24944mm,.24944mm"/>
                      <v:textbox>
                        <w:txbxContent>
                          <w:p w14:paraId="6672FD76" w14:textId="77777777" w:rsidR="001F4D03" w:rsidRDefault="001F4D03" w:rsidP="006870DA">
                            <w:pPr>
                              <w:rPr>
                                <w:rFonts w:eastAsia="Times New Roman"/>
                              </w:rPr>
                            </w:pPr>
                          </w:p>
                        </w:txbxContent>
                      </v:textbox>
                    </v:oval>
                    <v:oval id="Ellipse 391" o:spid="_x0000_s1137" style="position:absolute;left:28000;top:506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j+sUA&#10;AADcAAAADwAAAGRycy9kb3ducmV2LnhtbESPW4vCMBCF3xf2P4RZ8G1NvSBajSJewH1YwcsPGJqx&#10;DTaT0sRa/fVmYcHHw5nznTmzRWtL0VDtjWMFvW4Cgjhz2nCu4Hzafo9B+ICssXRMCh7kYTH//Jhh&#10;qt2dD9QcQy4ihH2KCooQqlRKnxVk0XddRRy9i6sthijrXOoa7xFuS9lPkpG0aDg2FFjRqqDserzZ&#10;+Mb4dz/aXJqnewZjhrvrOj/8nJTqfLXLKYhAbXgf/6d3WsFg0oO/MZEAc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2P6xQAAANwAAAAPAAAAAAAAAAAAAAAAAJgCAABkcnMv&#10;ZG93bnJldi54bWxQSwUGAAAAAAQABAD1AAAAigMAAAAA&#10;" fillcolor="white [3212]" stroked="f" strokeweight="2pt">
                      <v:textbox>
                        <w:txbxContent>
                          <w:p w14:paraId="19B12E31" w14:textId="77777777" w:rsidR="001F4D03" w:rsidRDefault="001F4D03" w:rsidP="006870DA">
                            <w:pPr>
                              <w:rPr>
                                <w:rFonts w:eastAsia="Times New Roman"/>
                              </w:rPr>
                            </w:pPr>
                          </w:p>
                        </w:txbxContent>
                      </v:textbox>
                    </v:oval>
                  </v:group>
                </v:group>
                <v:group id="Gruppieren 352" o:spid="_x0000_s1138" style="position:absolute;left:12338;top:4875;width:10433;height:4990" coordorigin="12338,4875" coordsize="8075,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3gTMQAAADcAAAADwAAAGRycy9kb3ducmV2LnhtbESPQYvCMBSE74L/ITxh&#10;b5pWUaQaRUSXPciCVVj29miebbF5KU1s67/fLAgeh5n5hllve1OJlhpXWlYQTyIQxJnVJecKrpfj&#10;eAnCeWSNlWVS8CQH281wsMZE247P1KY+FwHCLkEFhfd1IqXLCjLoJrYmDt7NNgZ9kE0udYNdgJtK&#10;TqNoIQ2WHBYKrGlfUHZPH0bBZ4fdbhYf2tP9tn/+XubfP6eYlPoY9bsVCE+9f4df7S+tYDaf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3gTMQAAADcAAAA&#10;DwAAAAAAAAAAAAAAAACqAgAAZHJzL2Rvd25yZXYueG1sUEsFBgAAAAAEAAQA+gAAAJsDAAAAAA==&#10;">
                  <v:rect id="Rechteck 382" o:spid="_x0000_s1139" style="position:absolute;left:12338;top:5281;width:8075;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HZAMYA&#10;AADcAAAADwAAAGRycy9kb3ducmV2LnhtbESPQWsCMRSE74X+h/AEL0WzWtrKapSlUCmolGqheHts&#10;nrupm5clibr+e1Mo9DjMzDfMbNHZRpzJB+NYwWiYgSAunTZcKfjavQ0mIEJE1tg4JgVXCrCY39/N&#10;MNfuwp903sZKJAiHHBXUMba5lKGsyWIYupY4eQfnLcYkfSW1x0uC20aOs+xZWjScFmps6bWm8rg9&#10;WQWnpfnevHBTPOy5+DEffv20yoJS/V5XTEFE6uJ/+K/9rhU8Tsbwe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HZAMYAAADcAAAADwAAAAAAAAAAAAAAAACYAgAAZHJz&#10;L2Rvd25yZXYueG1sUEsFBgAAAAAEAAQA9QAAAIsDAAAAAA==&#10;" fillcolor="white [3212]" stroked="f" strokeweight="2pt">
                    <v:shadow on="t" color="black" opacity="26214f" origin="-.5,-.5" offset=".24944mm,.24944mm"/>
                    <v:textbox inset=".2mm,.2mm,.2mm,.2mm">
                      <w:txbxContent>
                        <w:p w14:paraId="379EB7C5"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Early Warning Signals</w:t>
                          </w:r>
                        </w:p>
                      </w:txbxContent>
                    </v:textbox>
                  </v:rect>
                  <v:group id="Gruppieren 383" o:spid="_x0000_s1140" style="position:absolute;left:16759;top:4875;width:355;height:539" coordorigin="16759,4875"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line id="Gerader Verbinder 91" o:spid="_x0000_s1141" style="position:absolute;flip:x;visibility:visible;mso-wrap-style:square" from="16813,5092" to="16902,5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U7cMIAAADcAAAADwAAAGRycy9kb3ducmV2LnhtbESPQWsCMRSE74X+h/AK3mq2uqhdjaJC&#10;obfF1d4fm2d26eZlSaJu/30jCB6HmfmGWW0G24kr+dA6VvAxzkAQ1063bBScjl/vCxAhImvsHJOC&#10;PwqwWb++rLDQ7sYHulbRiAThUKCCJsa+kDLUDVkMY9cTJ+/svMWYpDdSe7wluO3kJMtm0mLLaaHB&#10;nvYN1b/VxSr4MWWOfhc+Z7qs6DhxeWnmTqnR27Bdgog0xGf40f7WCqaLHO5n0hG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vU7cMIAAADcAAAADwAAAAAAAAAAAAAA&#10;AAChAgAAZHJzL2Rvd25yZXYueG1sUEsFBgAAAAAEAAQA+QAAAJADAAAAAA==&#10;" strokecolor="black [3213]" strokeweight=".25pt"/>
                    <v:oval id="Ellipse 385" o:spid="_x0000_s1142" style="position:absolute;left:16759;top:4875;width:355;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J6YsMA&#10;AADcAAAADwAAAGRycy9kb3ducmV2LnhtbESPT4vCMBTE74LfITzBm6Zqd5FqlOIqeFz/np/Nsy02&#10;L6XJavXTm4WFPQ4z8xtmvmxNJe7UuNKygtEwAkGcWV1yruB42AymIJxH1lhZJgVPcrBcdDtzTLR9&#10;8I7ue5+LAGGXoILC+zqR0mUFGXRDWxMH72obgz7IJpe6wUeAm0qOo+hTGiw5LBRY06qg7Lb/MQp0&#10;+r0ZrWN9sBTvzpfVKU6/Xlul+r02nYHw1Pr/8F97qxVMph/weyYc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J6YsMAAADcAAAADwAAAAAAAAAAAAAAAACYAgAAZHJzL2Rv&#10;d25yZXYueG1sUEsFBgAAAAAEAAQA9QAAAIgDAAAAAA==&#10;" fillcolor="black [3213]" stroked="f" strokeweight="2pt">
                      <v:shadow on="t" color="black" opacity="26214f" origin="-.5,-.5" offset=".24944mm,.24944mm"/>
                      <v:textbox>
                        <w:txbxContent>
                          <w:p w14:paraId="21D5A1AD" w14:textId="77777777" w:rsidR="001F4D03" w:rsidRDefault="001F4D03" w:rsidP="006870DA">
                            <w:pPr>
                              <w:rPr>
                                <w:rFonts w:eastAsia="Times New Roman"/>
                              </w:rPr>
                            </w:pPr>
                          </w:p>
                        </w:txbxContent>
                      </v:textbox>
                    </v:oval>
                    <v:oval id="Ellipse 386" o:spid="_x0000_s1143" style="position:absolute;left:16868;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tU8UA&#10;AADcAAAADwAAAGRycy9kb3ducmV2LnhtbESPUWvCQBCE3wX/w7FC3/SiLSGknlK0BfugEPUHLLk1&#10;Oczthdw1pv76XkHwcZidb3aW68E2oqfOG8cK5rMEBHHptOFKwfn0Nc1A+ICssXFMCn7Jw3o1Hi0x&#10;1+7GBfXHUIkIYZ+jgjqENpfSlzVZ9DPXEkfv4jqLIcqukrrDW4TbRi6SJJUWDceGGlva1FRejz82&#10;vpHtD+nnpb+7ezDmbXfdVsX3SamXyfDxDiLQEJ7Hj/ROK3jNUvgfEwk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g21TxQAAANwAAAAPAAAAAAAAAAAAAAAAAJgCAABkcnMv&#10;ZG93bnJldi54bWxQSwUGAAAAAAQABAD1AAAAigMAAAAA&#10;" fillcolor="white [3212]" stroked="f" strokeweight="2pt">
                      <v:textbox>
                        <w:txbxContent>
                          <w:p w14:paraId="1DC15093" w14:textId="77777777" w:rsidR="001F4D03" w:rsidRDefault="001F4D03" w:rsidP="006870DA">
                            <w:pPr>
                              <w:rPr>
                                <w:rFonts w:eastAsia="Times New Roman"/>
                              </w:rPr>
                            </w:pPr>
                          </w:p>
                        </w:txbxContent>
                      </v:textbox>
                    </v:oval>
                  </v:group>
                </v:group>
                <v:group id="Gruppieren 353" o:spid="_x0000_s1144" style="position:absolute;left:34997;top:4875;width:10960;height:4990" coordorigin="34997,4875" coordsize="7928,3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rect id="Rechteck 377" o:spid="_x0000_s1145" style="position:absolute;left:34997;top:5281;width:7928;height:3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Kv8YA&#10;AADcAAAADwAAAGRycy9kb3ducmV2LnhtbESPQWsCMRSE74X+h/AKvZSataWubI2yCC0FFdEK4u2x&#10;ed1Nu3lZkqjrvzeFQo/DzHzDTGa9bcWJfDCOFQwHGQjiymnDtYLd59vjGESIyBpbx6TgQgFm09ub&#10;CRbanXlDp22sRYJwKFBBE2NXSBmqhiyGgeuIk/flvMWYpK+l9nhOcNvKpywbSYuG00KDHc0bqn62&#10;R6vg+G72q5zb8uHA5bdZ++XLIgtK3d/15SuISH38D/+1P7SC5zyH3zPp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MKv8YAAADcAAAADwAAAAAAAAAAAAAAAACYAgAAZHJz&#10;L2Rvd25yZXYueG1sUEsFBgAAAAAEAAQA9QAAAIsDAAAAAA==&#10;" fillcolor="white [3212]" stroked="f" strokeweight="2pt">
                    <v:shadow on="t" color="black" opacity="26214f" origin="-.5,-.5" offset=".24944mm,.24944mm"/>
                    <v:textbox inset=".2mm,.2mm,.2mm,.2mm">
                      <w:txbxContent>
                        <w:p w14:paraId="644B3F62"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Intervening </w:t>
                          </w:r>
                        </w:p>
                        <w:p w14:paraId="35CB6C5E" w14:textId="77777777" w:rsidR="001F4D03" w:rsidRDefault="001F4D03" w:rsidP="006870DA">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group id="Gruppieren 378" o:spid="_x0000_s1146" style="position:absolute;left:39345;top:4875;width:355;height:539" coordorigin="39345,4875"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line id="Gerader Verbinder 86" o:spid="_x0000_s1147" style="position:absolute;flip:x;visibility:visible;mso-wrap-style:square" from="39399,5092" to="39488,5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HkycIAAADcAAAADwAAAGRycy9kb3ducmV2LnhtbESPW2sCMRSE3wv+h3AE32rWC15Wo9iC&#10;0Lelq74fNsfs4uZkSaKu/74pFPo4zMw3zHbf21Y8yIfGsYLJOANBXDndsFFwPh3fVyBCRNbYOiYF&#10;Lwqw3w3etphr9+RvepTRiAThkKOCOsYulzJUNVkMY9cRJ+/qvMWYpDdSe3wmuG3lNMsW0mLDaaHG&#10;jj5rqm7l3Sq4mGKO/iOsF7oo6TR188IsnVKjYX/YgIjUx//wX/tLK5gt1/B7Jh0Bu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HkycIAAADcAAAADwAAAAAAAAAAAAAA&#10;AAChAgAAZHJzL2Rvd25yZXYueG1sUEsFBgAAAAAEAAQA+QAAAJADAAAAAA==&#10;" strokecolor="black [3213]" strokeweight=".25pt"/>
                    <v:oval id="Ellipse 380" o:spid="_x0000_s1148" style="position:absolute;left:39345;top:4875;width:355;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XZ+sIA&#10;AADcAAAADwAAAGRycy9kb3ducmV2LnhtbERPy2qDQBTdB/IPwy10l4xJpYjNKJIHuGxi2/Wtc6tS&#10;544402j79ZlFoMvDee/y2fTiSqPrLCvYrCMQxLXVHTcK3qrTKgHhPLLG3jIp+CUHebZc7DDVduIz&#10;XS++ESGEXYoKWu+HVEpXt2TQre1AHLgvOxr0AY6N1CNOIdz0chtFz9Jgx6GhxYH2LdXflx+jQBev&#10;p80x1pWl+PzxuX+Pi8NfqdTjw1y8gPA0+3/x3V1qBU9JmB/OhCMg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ldn6wgAAANwAAAAPAAAAAAAAAAAAAAAAAJgCAABkcnMvZG93&#10;bnJldi54bWxQSwUGAAAAAAQABAD1AAAAhwMAAAAA&#10;" fillcolor="black [3213]" stroked="f" strokeweight="2pt">
                      <v:shadow on="t" color="black" opacity="26214f" origin="-.5,-.5" offset=".24944mm,.24944mm"/>
                      <v:textbox>
                        <w:txbxContent>
                          <w:p w14:paraId="70A4B4B4" w14:textId="77777777" w:rsidR="001F4D03" w:rsidRDefault="001F4D03" w:rsidP="006870DA">
                            <w:pPr>
                              <w:rPr>
                                <w:rFonts w:eastAsia="Times New Roman"/>
                              </w:rPr>
                            </w:pPr>
                          </w:p>
                        </w:txbxContent>
                      </v:textbox>
                    </v:oval>
                    <v:oval id="Ellipse 381" o:spid="_x0000_s1149" style="position:absolute;left:39453;top:495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r1J8YA&#10;AADcAAAADwAAAGRycy9kb3ducmV2LnhtbESPwWrDMBBE74X+g9hAbo3sthjjRjGhTSE9pJCkH7BY&#10;G1vEWhlLcRx/fVUI9DjMzpudZTnaVgzUe+NYQbpIQBBXThuuFfwcP59yED4ga2wdk4IbeShXjw9L&#10;LLS78p6GQ6hFhLAvUEETQldI6auGLPqF64ijd3K9xRBlX0vd4zXCbSufkySTFg3HhgY7em+oOh8u&#10;Nr6R776zzWmY3BSMed2eP+r911Gp+Wxcv4EINIb/43t6qxW85Cn8jYkE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r1J8YAAADcAAAADwAAAAAAAAAAAAAAAACYAgAAZHJz&#10;L2Rvd25yZXYueG1sUEsFBgAAAAAEAAQA9QAAAIsDAAAAAA==&#10;" fillcolor="white [3212]" stroked="f" strokeweight="2pt">
                      <v:textbox>
                        <w:txbxContent>
                          <w:p w14:paraId="3C0876A9" w14:textId="77777777" w:rsidR="001F4D03" w:rsidRDefault="001F4D03" w:rsidP="006870DA">
                            <w:pPr>
                              <w:rPr>
                                <w:rFonts w:eastAsia="Times New Roman"/>
                              </w:rPr>
                            </w:pPr>
                          </w:p>
                        </w:txbxContent>
                      </v:textbox>
                    </v:oval>
                  </v:group>
                </v:group>
                <v:group id="Gruppieren 354" o:spid="_x0000_s1150" style="position:absolute;left:12236;top:953;width:21653;height:3870" coordorigin="12236,953" coordsize="14954,2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ect id="Rechteck 368" o:spid="_x0000_s1151" style="position:absolute;left:12236;top:980;width:14954;height:2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EMMA&#10;AADcAAAADwAAAGRycy9kb3ducmV2LnhtbERPy2oCMRTdF/oP4Ra6KZqppSqjUYaCpWBFfIC4u0yu&#10;M2knN0MSdfz7ZlFweTjv6byzjbiQD8axgtd+BoK4dNpwpWC/W/TGIEJE1tg4JgU3CjCfPT5MMdfu&#10;yhu6bGMlUgiHHBXUMba5lKGsyWLou5Y4cSfnLcYEfSW1x2sKt40cZNlQWjScGmps6aOm8nd7tgrO&#10;n+awGnFTvBy5+DFr//2+zIJSz09dMQERqYt38b/7Syt4G6a16Uw6An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IEMMAAADcAAAADwAAAAAAAAAAAAAAAACYAgAAZHJzL2Rv&#10;d25yZXYueG1sUEsFBgAAAAAEAAQA9QAAAIgDAAAAAA==&#10;" fillcolor="white [3212]" stroked="f" strokeweight="2pt">
                    <v:shadow on="t" color="black" opacity="26214f" origin="-.5,-.5" offset=".24944mm,.24944mm"/>
                    <v:textbox inset=".2mm,.2mm,.2mm,.2mm">
                      <w:txbxContent>
                        <w:p w14:paraId="0AB5F8E4" w14:textId="77777777" w:rsidR="001F4D03" w:rsidRDefault="001F4D03" w:rsidP="006870DA">
                          <w:pPr>
                            <w:pStyle w:val="StandardWeb"/>
                            <w:spacing w:before="80"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v:textbox>
                  </v:rect>
                  <v:group id="Gruppieren 369" o:spid="_x0000_s1152" style="position:absolute;left:26524;top:980;width:355;height:540" coordorigin="26524,980"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line id="Gerader Verbinder 61" o:spid="_x0000_s1153" style="position:absolute;flip:x;visibility:visible;mso-wrap-style:square" from="26578,1198" to="26667,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BLV8IAAADcAAAADwAAAGRycy9kb3ducmV2LnhtbESPT2sCMRTE74V+h/AK3mq2uvhnaxQV&#10;Cr0trnp/bF6zSzcvSxJ1++0bQfA4zMxvmNVmsJ24kg+tYwUf4wwEce10y0bB6fj1vgARIrLGzjEp&#10;+KMAm/XrywoL7W58oGsVjUgQDgUqaGLsCylD3ZDFMHY9cfJ+nLcYk/RGao+3BLednGTZTFpsOS00&#10;2NO+ofq3ulgFZ1Pm6HdhOdNlRceJy0szd0qN3obtJ4hIQ3yGH+1vrWA6z+F+Jh0Buf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yBLV8IAAADcAAAADwAAAAAAAAAAAAAA&#10;AAChAgAAZHJzL2Rvd25yZXYueG1sUEsFBgAAAAAEAAQA+QAAAJADAAAAAA==&#10;" strokecolor="black [3213]" strokeweight=".25pt"/>
                    <v:oval id="Ellipse 375" o:spid="_x0000_s1154" style="position:absolute;left:26524;top:980;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cKRcUA&#10;AADcAAAADwAAAGRycy9kb3ducmV2LnhtbESPT2vCQBTE70K/w/IKvelGG/+QukrQCh7VqOfX7GsS&#10;mn0bsluNfvpuQfA4zMxvmPmyM7W4UOsqywqGgwgEcW51xYWCY7bpz0A4j6yxtkwKbuRguXjpzTHR&#10;9sp7uhx8IQKEXYIKSu+bREqXl2TQDWxDHLxv2xr0QbaF1C1eA9zUchRFE2mw4rBQYkOrkvKfw69R&#10;oNPdZvgZ68xSvD9/rU5xur5vlXp77dIPEJ46/ww/2lut4H06hv8z4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wpFxQAAANwAAAAPAAAAAAAAAAAAAAAAAJgCAABkcnMv&#10;ZG93bnJldi54bWxQSwUGAAAAAAQABAD1AAAAigMAAAAA&#10;" fillcolor="black [3213]" stroked="f" strokeweight="2pt">
                      <v:shadow on="t" color="black" opacity="26214f" origin="-.5,-.5" offset=".24944mm,.24944mm"/>
                      <v:textbox>
                        <w:txbxContent>
                          <w:p w14:paraId="3A529144" w14:textId="77777777" w:rsidR="001F4D03" w:rsidRDefault="001F4D03" w:rsidP="006870DA">
                            <w:pPr>
                              <w:rPr>
                                <w:rFonts w:eastAsia="Times New Roman"/>
                              </w:rPr>
                            </w:pPr>
                          </w:p>
                        </w:txbxContent>
                      </v:textbox>
                    </v:oval>
                    <v:oval id="Ellipse 376" o:spid="_x0000_s1155" style="position:absolute;left:26632;top:106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YddMUA&#10;AADcAAAADwAAAGRycy9kb3ducmV2LnhtbESPUWvCQBCE3wv+h2OFvtVLW0kl9RSxCvpQIdofsOTW&#10;5DC3F3JnjP56Tyj4OMzONzvTeW9r0VHrjWMF76MEBHHhtOFSwd9h/TYB4QOyxtoxKbiSh/ls8DLF&#10;TLsL59TtQykihH2GCqoQmkxKX1Rk0Y9cQxy9o2sthijbUuoWLxFua/mRJKm0aDg2VNjQsqLitD/b&#10;+Mbkd5eujt3N3YIx483pp8y3B6Veh/3iG0SgPjyP/9MbreDzK4XHmEgA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Vh10xQAAANwAAAAPAAAAAAAAAAAAAAAAAJgCAABkcnMv&#10;ZG93bnJldi54bWxQSwUGAAAAAAQABAD1AAAAigMAAAAA&#10;" fillcolor="white [3212]" stroked="f" strokeweight="2pt">
                      <v:textbox>
                        <w:txbxContent>
                          <w:p w14:paraId="4B61C93E" w14:textId="77777777" w:rsidR="001F4D03" w:rsidRDefault="001F4D03" w:rsidP="006870DA">
                            <w:pPr>
                              <w:rPr>
                                <w:rFonts w:eastAsia="Times New Roman"/>
                              </w:rPr>
                            </w:pPr>
                          </w:p>
                        </w:txbxContent>
                      </v:textbox>
                    </v:oval>
                  </v:group>
                  <v:group id="Gruppieren 370" o:spid="_x0000_s1156" style="position:absolute;left:12726;top:953;width:356;height:542" coordorigin="12726,95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line id="Gerader Verbinder 58" o:spid="_x0000_s1157" style="position:absolute;flip:x;visibility:visible;mso-wrap-style:square" from="12780,1171" to="12869,1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foz8IAAADcAAAADwAAAGRycy9kb3ducmV2LnhtbESPQWsCMRSE74L/ITyhN81qRdvVKLZQ&#10;8La4a++PzWt2cfOyJFG3/94UCh6HmfmG2e4H24kb+dA6VjCfZSCIa6dbNgrO1df0DUSIyBo7x6Tg&#10;lwLsd+PRFnPt7nyiWxmNSBAOOSpoYuxzKUPdkMUwcz1x8n6ctxiT9EZqj/cEt51cZNlKWmw5LTTY&#10;02dD9aW8WgXfplii/wjvK12UVC3csjBrp9TLZDhsQEQa4jP83z5qBa/rOfydSUdA7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1foz8IAAADcAAAADwAAAAAAAAAAAAAA&#10;AAChAgAAZHJzL2Rvd25yZXYueG1sUEsFBgAAAAAEAAQA+QAAAJADAAAAAA==&#10;" strokecolor="black [3213]" strokeweight=".25pt"/>
                    <v:oval id="Ellipse 372" o:spid="_x0000_s1158" style="position:absolute;left:12726;top:953;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6SMcUA&#10;AADcAAAADwAAAGRycy9kb3ducmV2LnhtbESPQWvCQBSE74X+h+UVvNWNNlhJXSXYBnJU03p+zb4m&#10;odm3IbuN0V/vCkKPw8x8w6w2o2nFQL1rLCuYTSMQxKXVDVcKPovseQnCeWSNrWVScCYHm/XjwwoT&#10;bU+8p+HgKxEg7BJUUHvfJVK6siaDbmo74uD92N6gD7KvpO7xFOCmlfMoWkiDDYeFGjva1lT+Hv6M&#10;Ap3ustlHrAtL8f74vf2K0/dLrtTkaUzfQHga/X/43s61gpfXOdzOh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3pIxxQAAANwAAAAPAAAAAAAAAAAAAAAAAJgCAABkcnMv&#10;ZG93bnJldi54bWxQSwUGAAAAAAQABAD1AAAAigMAAAAA&#10;" fillcolor="black [3213]" stroked="f" strokeweight="2pt">
                      <v:shadow on="t" color="black" opacity="26214f" origin="-.5,-.5" offset=".24944mm,.24944mm"/>
                      <v:textbox>
                        <w:txbxContent>
                          <w:p w14:paraId="13450AFD" w14:textId="77777777" w:rsidR="001F4D03" w:rsidRDefault="001F4D03" w:rsidP="006870DA">
                            <w:pPr>
                              <w:rPr>
                                <w:rFonts w:eastAsia="Times New Roman"/>
                              </w:rPr>
                            </w:pPr>
                          </w:p>
                        </w:txbxContent>
                      </v:textbox>
                    </v:oval>
                    <v:oval id="Ellipse 373" o:spid="_x0000_s1159" style="position:absolute;left:12835;top:10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G+7MQA&#10;AADcAAAADwAAAGRycy9kb3ducmV2LnhtbESPUYvCMBCE3wX/Q9gD3zS9U1R6RpFTQR9OUO8HLM3a&#10;BptNaWKt/nojHPg4zM43O7NFa0vRUO2NYwWfgwQEcea04VzB32nTn4LwAVlj6ZgU3MnDYt7tzDDV&#10;7sYHao4hFxHCPkUFRQhVKqXPCrLoB64ijt7Z1RZDlHUudY23CLel/EqSsbRoODYUWNFPQdnleLXx&#10;jenvfrw+Nw/3CMaMtpdVftidlOp9tMtvEIHa8D7+T2+1guFkCK8xkQB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hvuzEAAAA3AAAAA8AAAAAAAAAAAAAAAAAmAIAAGRycy9k&#10;b3ducmV2LnhtbFBLBQYAAAAABAAEAPUAAACJAwAAAAA=&#10;" fillcolor="white [3212]" stroked="f" strokeweight="2pt">
                      <v:textbox>
                        <w:txbxContent>
                          <w:p w14:paraId="0DF0C6D3" w14:textId="77777777" w:rsidR="001F4D03" w:rsidRDefault="001F4D03" w:rsidP="006870DA">
                            <w:pPr>
                              <w:rPr>
                                <w:rFonts w:eastAsia="Times New Roman"/>
                              </w:rPr>
                            </w:pPr>
                          </w:p>
                        </w:txbxContent>
                      </v:textbox>
                    </v:oval>
                  </v:group>
                </v:group>
                <v:rect id="Rechteck 355" o:spid="_x0000_s1160" style="position:absolute;left:617;top:10735;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lZgMIA&#10;AADcAAAADwAAAGRycy9kb3ducmV2LnhtbESP3YrCMBCF74V9hzAL3mnqiiJdo8hCwQsRrX2A2WZs&#10;i80kNKl2334jCF4ezs/HWW8H04o7db6xrGA2TUAQl1Y3XCkoLtlkBcIHZI2tZVLwRx62m4/RGlNt&#10;H3ymex4qEUfYp6igDsGlUvqyJoN+ah1x9K62Mxii7CqpO3zEcdPKryRZSoMNR0KNjn5qKm95byKX&#10;lzm32cH1OuuPza++ueupUGr8Oey+QQQawjv8au+1gvliAc8z8Qj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VmAwgAAANwAAAAPAAAAAAAAAAAAAAAAAJgCAABkcnMvZG93&#10;bnJldi54bWxQSwUGAAAAAAQABAD1AAAAhwMAAAAA&#10;" fillcolor="#da7460" stroked="f" strokeweight="2pt">
                  <v:shadow on="t" color="black" opacity="26214f" origin="-.5,-.5" offset=".24944mm,.24944mm"/>
                  <v:textbox inset=".2mm,.2mm,.2mm,.2mm">
                    <w:txbxContent>
                      <w:p w14:paraId="7DE15487"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56" o:spid="_x0000_s1161" style="position:absolute;left:34997;top:10735;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C+DscA&#10;AADcAAAADwAAAGRycy9kb3ducmV2LnhtbESPT2vCQBTE70K/w/IKvYhubPEPqaukhRYPOaQqSG+P&#10;7DMJZt+G7NZEP70rCD0OM/MbZrnuTS3O1LrKsoLJOAJBnFtdcaFgv/saLUA4j6yxtkwKLuRgvXoa&#10;LDHWtuMfOm99IQKEXYwKSu+bWEqXl2TQjW1DHLyjbQ36INtC6ha7ADe1fI2imTRYcVgosaHPkvLT&#10;9s8o2LjvQ3WZU5J9ZGn2O7mmybBLlXp57pN3EJ56/x9+tDdawdt0Bvcz4QjI1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Avg7HAAAA3AAAAA8AAAAAAAAAAAAAAAAAmAIAAGRy&#10;cy9kb3ducmV2LnhtbFBLBQYAAAAABAAEAPUAAACMAwAAAAA=&#10;" fillcolor="yellow" stroked="f" strokeweight="2pt">
                  <v:shadow on="t" color="black" opacity="26214f" origin="-.5,-.5" offset=".24944mm,.24944mm"/>
                  <v:textbox inset=".2mm,.2mm,.2mm,.2mm">
                    <w:txbxContent>
                      <w:p w14:paraId="3E83EC1E"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57" o:spid="_x0000_s1162" style="position:absolute;left:23596;top:10735;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HBcQA&#10;AADcAAAADwAAAGRycy9kb3ducmV2LnhtbESPQUvEMBSE74L/ITzBm01dcSvdpossCL2JdT14ezZv&#10;m9LmpTSxG/31RhA8DjPzDVPto53ESosfHCu4zXIQxJ3TA/cKjq9PNw8gfEDWODkmBV/kYV9fXlRY&#10;anfmF1rb0IsEYV+iAhPCXErpO0MWfeZm4uSd3GIxJLn0Ui94TnA7yU2eb6XFgdOCwZkOhrqx/bQK&#10;YmyK6cMO49t2/jZF8/48tvmq1PVVfNyBCBTDf/iv3WgFd/cF/J5JR0D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vxwXEAAAA3AAAAA8AAAAAAAAAAAAAAAAAmAIAAGRycy9k&#10;b3ducmV2LnhtbFBLBQYAAAAABAAEAPUAAACJAwAAAAA=&#10;" fillcolor="#92d050" stroked="f" strokeweight="2pt">
                  <v:shadow on="t" color="black" opacity="26214f" origin="-.5,-.5" offset=".24944mm,.24944mm"/>
                  <v:textbox inset=".2mm,.2mm,.2mm,.2mm">
                    <w:txbxContent>
                      <w:p w14:paraId="13CEF765"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58" o:spid="_x0000_s1163" style="position:absolute;left:12074;top:10735;width:10961;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GacQA&#10;AADcAAAADwAAAGRycy9kb3ducmV2LnhtbERPy2rCQBTdC/7DcAU3pU5UlJI6CaIEhK7qA9rdbeY2&#10;Cc3cGTOjxn59Z1FweTjvVd6bVlyp841lBdNJAoK4tLrhSsHxUDy/gPABWWNrmRTcyUOeDQcrTLW9&#10;8Ttd96ESMYR9igrqEFwqpS9rMugn1hFH7tt2BkOEXSV1h7cYblo5S5KlNNhwbKjR0aam8md/MQo+&#10;ymKzmN6Lszs9vR3nW/f7qb+2So1H/foVRKA+PMT/7p1WMF/EtfFMP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gxmnEAAAA3AAAAA8AAAAAAAAAAAAAAAAAmAIAAGRycy9k&#10;b3ducmV2LnhtbFBLBQYAAAAABAAEAPUAAACJAwAAAAA=&#10;" fillcolor="#ffc000" stroked="f" strokeweight="2pt">
                  <v:shadow on="t" color="black" opacity="26214f" origin="-.5,-.5" offset=".24944mm,.24944mm"/>
                  <v:textbox inset=".2mm,.2mm,.2mm,.2mm">
                    <w:txbxContent>
                      <w:p w14:paraId="385355DB"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59" o:spid="_x0000_s1164" style="position:absolute;left:617;top:15817;width:10960;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RThcIA&#10;AADcAAAADwAAAGRycy9kb3ducmV2LnhtbESP3YrCMBCF74V9hzALe6epLopbjbIsFLwQ0eoDzDZj&#10;W2wmoUm1vr0RBC8P5+fjLNe9acSVWl9bVjAeJSCIC6trLhWcjtlwDsIHZI2NZVJwJw/r1cdgiam2&#10;Nz7QNQ+liCPsU1RQheBSKX1RkUE/so44emfbGgxRtqXULd7iuGnkJElm0mDNkVCho7+Kikvemcjl&#10;Wc5NtnWdzrpd/a8v7rw/KfX12f8uQATqwzv8am+0gu/pDzz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JFOFwgAAANwAAAAPAAAAAAAAAAAAAAAAAJgCAABkcnMvZG93&#10;bnJldi54bWxQSwUGAAAAAAQABAD1AAAAhwMAAAAA&#10;" fillcolor="#da7460" stroked="f" strokeweight="2pt">
                  <v:shadow on="t" color="black" opacity="26214f" origin="-.5,-.5" offset=".24944mm,.24944mm"/>
                  <v:textbox inset=".2mm,.2mm,.2mm,.2mm">
                    <w:txbxContent>
                      <w:p w14:paraId="6A0230B8"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60" o:spid="_x0000_s1165" style="position:absolute;left:34997;top:15817;width:10960;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lJXMQA&#10;AADcAAAADwAAAGRycy9kb3ducmV2LnhtbERPTWvCQBC9F/wPywi9iG5swUp0E9JCi4ccohXE25Ad&#10;k2B2NmS3JvbXdw9Cj4/3vU1H04ob9a6xrGC5iEAQl1Y3XCk4fn/O1yCcR9bYWiYFd3KQJpOnLcba&#10;Dryn28FXIoSwi1FB7X0XS+nKmgy6he2IA3exvUEfYF9J3eMQwk0rX6JoJQ02HBpq7OijpvJ6+DEK&#10;du7r1NzfKCvei7w4L3/zbDbkSj1Px2wDwtPo/8UP904reF2F+eFMOA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JSVzEAAAA3AAAAA8AAAAAAAAAAAAAAAAAmAIAAGRycy9k&#10;b3ducmV2LnhtbFBLBQYAAAAABAAEAPUAAACJAwAAAAA=&#10;" fillcolor="yellow" stroked="f" strokeweight="2pt">
                  <v:shadow on="t" color="black" opacity="26214f" origin="-.5,-.5" offset=".24944mm,.24944mm"/>
                  <v:textbox inset=".2mm,.2mm,.2mm,.2mm">
                    <w:txbxContent>
                      <w:p w14:paraId="255E90B5"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61" o:spid="_x0000_s1166" style="position:absolute;left:23596;top:15817;width:10960;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V8UA&#10;AADcAAAADwAAAGRycy9kb3ducmV2LnhtbESPwWrDMBBE74X+g9hCbo2cBpzgRgkhEPAt1G0OuW2t&#10;jWVsrYylOkq/vioUehxm5g2z2UXbi4lG3zpWsJhnIIhrp1tuFHy8H5/XIHxA1tg7JgV38rDbPj5s&#10;sNDuxm80VaERCcK+QAUmhKGQ0teGLPq5G4iTd3WjxZDk2Eg94i3BbS9fsiyXFltOCwYHOhiqu+rL&#10;KoixXPWftu3O+fBtVuXl1FXZpNTsKe5fQQSK4T/81y61gmW+gN8z6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5jBXxQAAANwAAAAPAAAAAAAAAAAAAAAAAJgCAABkcnMv&#10;ZG93bnJldi54bWxQSwUGAAAAAAQABAD1AAAAigMAAAAA&#10;" fillcolor="#92d050" stroked="f" strokeweight="2pt">
                  <v:shadow on="t" color="black" opacity="26214f" origin="-.5,-.5" offset=".24944mm,.24944mm"/>
                  <v:textbox inset=".2mm,.2mm,.2mm,.2mm">
                    <w:txbxContent>
                      <w:p w14:paraId="7F0B9F70"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62" o:spid="_x0000_s1167" style="position:absolute;left:12074;top:15817;width:10961;height:43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Q7PsYA&#10;AADcAAAADwAAAGRycy9kb3ducmV2LnhtbESPQWsCMRSE74L/ITzBi2hWpSKrUYqyUOipakFvz81z&#10;d3Hzkm6irv31TaHQ4zAz3zDLdWtqcafGV5YVjEcJCOLc6ooLBYd9NpyD8AFZY22ZFDzJw3rV7Swx&#10;1fbBH3TfhUJECPsUFZQhuFRKn5dk0I+sI47exTYGQ5RNIXWDjwg3tZwkyUwarDgulOhoU1J+3d2M&#10;gmOebV7Gz+zLfQ7eD9Ot+z7p81apfq99XYAI1Ib/8F/7TSuYzibweyY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Q7PsYAAADcAAAADwAAAAAAAAAAAAAAAACYAgAAZHJz&#10;L2Rvd25yZXYueG1sUEsFBgAAAAAEAAQA9QAAAIsDAAAAAA==&#10;" fillcolor="#ffc000" stroked="f" strokeweight="2pt">
                  <v:shadow on="t" color="black" opacity="26214f" origin="-.5,-.5" offset=".24944mm,.24944mm"/>
                  <v:textbox inset=".2mm,.2mm,.2mm,.2mm">
                    <w:txbxContent>
                      <w:p w14:paraId="57CBA936"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63" o:spid="_x0000_s1168" style="position:absolute;left:617;top:20900;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Cu0sIA&#10;AADcAAAADwAAAGRycy9kb3ducmV2LnhtbESPy2rDMBBF94X8g5hAdrXcBExxrYRSMGQRQuvmAybW&#10;xDaxRsKSH/n7qlDo8nIfh1scFtOLiQbfWVbwkqQgiGurO24UXL7L51cQPiBr7C2Tggd5OOxXTwXm&#10;2s78RVMVGhFH2OeooA3B5VL6uiWDPrGOOHo3OxgMUQ6N1APOcdz0cpummTTYcSS06OijpfpejSZy&#10;Oau4L09u1OV47q767m6fF6U26+X9DUSgJfyH/9pHrWCX7eD3TDw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oK7SwgAAANwAAAAPAAAAAAAAAAAAAAAAAJgCAABkcnMvZG93&#10;bnJldi54bWxQSwUGAAAAAAQABAD1AAAAhwMAAAAA&#10;" fillcolor="#da7460" stroked="f" strokeweight="2pt">
                  <v:shadow on="t" color="black" opacity="26214f" origin="-.5,-.5" offset=".24944mm,.24944mm"/>
                  <v:textbox inset=".2mm,.2mm,.2mm,.2mm">
                    <w:txbxContent>
                      <w:p w14:paraId="6EB3DD9B"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64" o:spid="_x0000_s1169" style="position:absolute;left:34997;top:20900;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PX8cA&#10;AADcAAAADwAAAGRycy9kb3ducmV2LnhtbESPQWvCQBSE70L/w/IKvYhubEUldZW00OIhh1QF6e2R&#10;fSbB7NuQ3Zror3cFocdhZr5hluve1OJMrassK5iMIxDEudUVFwr2u6/RAoTzyBpry6TgQg7Wq6fB&#10;EmNtO/6h89YXIkDYxaig9L6JpXR5SQbd2DbEwTva1qAPsi2kbrELcFPL1yiaSYMVh4USG/osKT9t&#10;/4yCjfs+VJc5JdlHlma/k2uaDLtUqZfnPnkH4an3/+FHe6MVvM2mcD8Tjo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yT1/HAAAA3AAAAA8AAAAAAAAAAAAAAAAAmAIAAGRy&#10;cy9kb3ducmV2LnhtbFBLBQYAAAAABAAEAPUAAACMAwAAAAA=&#10;" fillcolor="yellow" stroked="f" strokeweight="2pt">
                  <v:shadow on="t" color="black" opacity="26214f" origin="-.5,-.5" offset=".24944mm,.24944mm"/>
                  <v:textbox inset=".2mm,.2mm,.2mm,.2mm">
                    <w:txbxContent>
                      <w:p w14:paraId="6D672B71"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65" o:spid="_x0000_s1170" style="position:absolute;left:23596;top:20900;width:10960;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02VMUA&#10;AADcAAAADwAAAGRycy9kb3ducmV2LnhtbESPwWrDMBBE74X+g9hAb42cljjBiRJKoeBbiZseettY&#10;G8vYWhlLddR+fRUI9DjMzBtmu4+2FxONvnWsYDHPQBDXTrfcKDh+vD2uQfiArLF3TAp+yMN+d3+3&#10;xUK7Cx9oqkIjEoR9gQpMCEMhpa8NWfRzNxAn7+xGiyHJsZF6xEuC214+ZVkuLbacFgwO9Gqo7qpv&#10;qyDGctWfbNt95sOvWZVf712VTUo9zOLLBkSgGP7Dt3apFTznS7ieSUdA7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TZUxQAAANwAAAAPAAAAAAAAAAAAAAAAAJgCAABkcnMv&#10;ZG93bnJldi54bWxQSwUGAAAAAAQABAD1AAAAigMAAAAA&#10;" fillcolor="#92d050" stroked="f" strokeweight="2pt">
                  <v:shadow on="t" color="black" opacity="26214f" origin="-.5,-.5" offset=".24944mm,.24944mm"/>
                  <v:textbox inset=".2mm,.2mm,.2mm,.2mm">
                    <w:txbxContent>
                      <w:p w14:paraId="0A4A5B4B"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rect id="Rechteck 366" o:spid="_x0000_s1171" style="position:absolute;left:12074;top:20900;width:10961;height:4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89PcYA&#10;AADcAAAADwAAAGRycy9kb3ducmV2LnhtbESPQWvCQBSE74L/YXmFXkQ3VgwSXUWUQKGnWgV7e80+&#10;k9Ds2212q7G/3hWEHoeZ+YZZrDrTiDO1vrasYDxKQBAXVtdcKth/5MMZCB+QNTaWScGVPKyW/d4C&#10;M20v/E7nXShFhLDPUEEVgsuk9EVFBv3IOuLonWxrMETZllK3eIlw08iXJEmlwZrjQoWONhUV37tf&#10;o+BY5Jvp+Jr/uMPgbT/Zur9P/bVV6vmpW89BBOrCf/jRftUKJmkK9zPx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89PcYAAADcAAAADwAAAAAAAAAAAAAAAACYAgAAZHJz&#10;L2Rvd25yZXYueG1sUEsFBgAAAAAEAAQA9QAAAIsDAAAAAA==&#10;" fillcolor="#ffc000" stroked="f" strokeweight="2pt">
                  <v:shadow on="t" color="black" opacity="26214f" origin="-.5,-.5" offset=".24944mm,.24944mm"/>
                  <v:textbox inset=".2mm,.2mm,.2mm,.2mm">
                    <w:txbxContent>
                      <w:p w14:paraId="61F3AC62" w14:textId="77777777" w:rsidR="001F4D03" w:rsidRDefault="001F4D03" w:rsidP="006870DA">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v:rect>
                <v:shape id="Freihandform 367" o:spid="_x0000_s1172" style="position:absolute;top:26198;width:47379;height:2581;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bRcUA&#10;AADcAAAADwAAAGRycy9kb3ducmV2LnhtbESPQUvDQBSE70L/w/IEL9LuWiHW2G0pgqCgB9P24O2R&#10;fWaD2bch+2zSf+8KgsdhZr5h1tspdOpEQ2ojW7hZGFDEdXQtNxYO+6f5ClQSZIddZLJwpgTbzexi&#10;jaWLI7/TqZJGZQinEi14kb7UOtWeAqZF7Imz9xmHgJLl0Gg34JjhodNLYwodsOW84LGnR0/1V/Ud&#10;LFy74+ubES8r81Ldn4ul/qBRW3t1Oe0eQAlN8h/+az87C7fFHfyeyUd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5tFxQAAANwAAAAPAAAAAAAAAAAAAAAAAJgCAABkcnMv&#10;ZG93bnJldi54bWxQSwUGAAAAAAQABAD1AAAAigM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685;283141,56098;396398,117806;537969,72928;707855,123416;802235,61708;1000435,134636;1047625,67318;1104253,134636;1340206,72928;1462900,106587;1566719,44879;1679976,123416;1830985,78538;1953681,140246;2114128,50488;2217947,134636;2378393,56098;2519965,100977;2557717,50488;2661536,123416;2708726,50488;2850296,151465;2954115,50488;3190068,140246;3237258,56098;3284448,129026;3529838,67318;3577028,145855;3661970,78538;3794104,106587;3822417,44879;3935675,140246;4039493,39269;4133874,123416;4209379,56098;4332073,100977;4407578,33659;4501959,117806;4737910,0;4737910,258052;0,252442;0,162685" o:connectangles="0,0,0,0,0,0,0,0,0,0,0,0,0,0,0,0,0,0,0,0,0,0,0,0,0,0,0,0,0,0,0,0,0,0,0,0,0,0,0,0,0,0,0" textboxrect="0,0,2816127,258052"/>
                  <v:textbox>
                    <w:txbxContent>
                      <w:p w14:paraId="2DB6E6BB" w14:textId="77777777" w:rsidR="001F4D03" w:rsidRDefault="001F4D03" w:rsidP="006870DA">
                        <w:pPr>
                          <w:rPr>
                            <w:rFonts w:eastAsia="Times New Roman"/>
                          </w:rPr>
                        </w:pPr>
                      </w:p>
                    </w:txbxContent>
                  </v:textbox>
                </v:shape>
                <w10:wrap type="square"/>
              </v:group>
            </w:pict>
          </mc:Fallback>
        </mc:AlternateContent>
      </w:r>
      <w:r>
        <w:t>Collecting ideas for preventive measures can be oriented along the following questions: At which point does a measure have to be altered in order to avoid failure? What could be added as a precaution? Who could do what, if the early warning signs hint at a critical development?</w:t>
      </w:r>
    </w:p>
    <w:p w14:paraId="69FEF4FC" w14:textId="77777777" w:rsidR="006870DA" w:rsidRDefault="006870DA" w:rsidP="006870DA">
      <w:r>
        <w:rPr>
          <w:noProof/>
          <w:lang w:val="de-DE"/>
        </w:rPr>
        <mc:AlternateContent>
          <mc:Choice Requires="wps">
            <w:drawing>
              <wp:anchor distT="0" distB="0" distL="114300" distR="114300" simplePos="0" relativeHeight="251779072" behindDoc="0" locked="0" layoutInCell="1" allowOverlap="1" wp14:anchorId="4A0CA801" wp14:editId="6295F851">
                <wp:simplePos x="0" y="0"/>
                <wp:positionH relativeFrom="column">
                  <wp:posOffset>1080135</wp:posOffset>
                </wp:positionH>
                <wp:positionV relativeFrom="paragraph">
                  <wp:posOffset>2655570</wp:posOffset>
                </wp:positionV>
                <wp:extent cx="4804410" cy="261620"/>
                <wp:effectExtent l="0" t="0" r="0" b="5080"/>
                <wp:wrapSquare wrapText="bothSides"/>
                <wp:docPr id="323" name="Textfeld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4410" cy="26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B4400C" w14:textId="77777777" w:rsidR="001F4D03" w:rsidRDefault="001F4D03" w:rsidP="006870DA">
                            <w:pPr>
                              <w:pStyle w:val="StandardWeb"/>
                              <w:spacing w:before="0" w:beforeAutospacing="0" w:after="0" w:afterAutospacing="0"/>
                              <w:ind w:left="850" w:hanging="850"/>
                              <w:textAlignment w:val="baseline"/>
                              <w:rPr>
                                <w:rFonts w:ascii="Arial" w:hAnsi="Arial"/>
                                <w:color w:val="000000" w:themeColor="text1"/>
                                <w:kern w:val="24"/>
                                <w:sz w:val="20"/>
                                <w:szCs w:val="20"/>
                                <w:lang w:val="en-US"/>
                              </w:rPr>
                            </w:pPr>
                            <w:r>
                              <w:rPr>
                                <w:rFonts w:ascii="Arial" w:hAnsi="Arial"/>
                                <w:color w:val="000000" w:themeColor="text1"/>
                                <w:kern w:val="24"/>
                                <w:sz w:val="20"/>
                                <w:szCs w:val="20"/>
                                <w:lang w:val="en-US"/>
                              </w:rPr>
                              <w:t xml:space="preserve">Fig. </w:t>
                            </w:r>
                            <w:r w:rsidR="00C9437B">
                              <w:rPr>
                                <w:rFonts w:ascii="Arial" w:hAnsi="Arial"/>
                                <w:color w:val="000000" w:themeColor="text1"/>
                                <w:kern w:val="24"/>
                                <w:sz w:val="20"/>
                                <w:szCs w:val="20"/>
                                <w:lang w:val="en-US"/>
                              </w:rPr>
                              <w:t>7.</w:t>
                            </w:r>
                            <w:r>
                              <w:rPr>
                                <w:rFonts w:ascii="Arial" w:hAnsi="Arial"/>
                                <w:color w:val="000000" w:themeColor="text1"/>
                                <w:kern w:val="24"/>
                                <w:sz w:val="20"/>
                                <w:szCs w:val="20"/>
                                <w:lang w:val="en-US"/>
                              </w:rPr>
                              <w:t xml:space="preserve">2: Overview of all information.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323" o:spid="_x0000_s1173" type="#_x0000_t202" style="position:absolute;left:0;text-align:left;margin-left:85.05pt;margin-top:209.1pt;width:378.3pt;height:20.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" stroked="f">
                <v:textbox>
                  <w:txbxContent>
                    <w:p w14:paraId="0FB4400C" w14:textId="77777777" w:rsidR="001F4D03" w:rsidRDefault="001F4D03" w:rsidP="006870DA">
                      <w:pPr>
                        <w:pStyle w:val="StandardWeb"/>
                        <w:spacing w:before="0" w:beforeAutospacing="0" w:after="0" w:afterAutospacing="0"/>
                        <w:ind w:left="850" w:hanging="850"/>
                        <w:textAlignment w:val="baseline"/>
                        <w:rPr>
                          <w:rFonts w:ascii="Arial" w:hAnsi="Arial"/>
                          <w:color w:val="000000" w:themeColor="text1"/>
                          <w:kern w:val="24"/>
                          <w:sz w:val="20"/>
                          <w:szCs w:val="20"/>
                          <w:lang w:val="en-US"/>
                        </w:rPr>
                      </w:pPr>
                      <w:r>
                        <w:rPr>
                          <w:rFonts w:ascii="Arial" w:hAnsi="Arial"/>
                          <w:color w:val="000000" w:themeColor="text1"/>
                          <w:kern w:val="24"/>
                          <w:sz w:val="20"/>
                          <w:szCs w:val="20"/>
                          <w:lang w:val="en-US"/>
                        </w:rPr>
                        <w:t xml:space="preserve">Fig. </w:t>
                      </w:r>
                      <w:r w:rsidR="00C9437B">
                        <w:rPr>
                          <w:rFonts w:ascii="Arial" w:hAnsi="Arial"/>
                          <w:color w:val="000000" w:themeColor="text1"/>
                          <w:kern w:val="24"/>
                          <w:sz w:val="20"/>
                          <w:szCs w:val="20"/>
                          <w:lang w:val="en-US"/>
                        </w:rPr>
                        <w:t>7.</w:t>
                      </w:r>
                      <w:r>
                        <w:rPr>
                          <w:rFonts w:ascii="Arial" w:hAnsi="Arial"/>
                          <w:color w:val="000000" w:themeColor="text1"/>
                          <w:kern w:val="24"/>
                          <w:sz w:val="20"/>
                          <w:szCs w:val="20"/>
                          <w:lang w:val="en-US"/>
                        </w:rPr>
                        <w:t xml:space="preserve">2: Overview of all information. </w:t>
                      </w:r>
                    </w:p>
                  </w:txbxContent>
                </v:textbox>
                <w10:wrap type="square"/>
              </v:shape>
            </w:pict>
          </mc:Fallback>
        </mc:AlternateContent>
      </w:r>
      <w:r>
        <w:t>Collecting ideas for interve</w:t>
      </w:r>
      <w:r>
        <w:t>n</w:t>
      </w:r>
      <w:r>
        <w:t>tion measures can be oriented along these questions: Who could do what, if something has already gone wrong? What could an alternative plan look like? What should happen in case of a large, overall crisis?</w:t>
      </w:r>
    </w:p>
    <w:p w14:paraId="75096460" w14:textId="77777777" w:rsidR="006870DA" w:rsidRDefault="006870DA" w:rsidP="006870DA">
      <w:r>
        <w:rPr>
          <w:rStyle w:val="hps"/>
          <w:lang w:val="en"/>
        </w:rPr>
        <w:t>The</w:t>
      </w:r>
      <w:r>
        <w:rPr>
          <w:lang w:val="en"/>
        </w:rPr>
        <w:t xml:space="preserve"> </w:t>
      </w:r>
      <w:r>
        <w:rPr>
          <w:rStyle w:val="hps"/>
          <w:lang w:val="en"/>
        </w:rPr>
        <w:t>mediators can</w:t>
      </w:r>
      <w:r>
        <w:rPr>
          <w:lang w:val="en"/>
        </w:rPr>
        <w:t xml:space="preserve"> </w:t>
      </w:r>
      <w:r>
        <w:rPr>
          <w:rStyle w:val="hps"/>
          <w:lang w:val="en"/>
        </w:rPr>
        <w:t>bring</w:t>
      </w:r>
      <w:r>
        <w:rPr>
          <w:lang w:val="en"/>
        </w:rPr>
        <w:t xml:space="preserve"> </w:t>
      </w:r>
      <w:r>
        <w:rPr>
          <w:rStyle w:val="hps"/>
          <w:lang w:val="en"/>
        </w:rPr>
        <w:t>all the information in</w:t>
      </w:r>
      <w:r>
        <w:rPr>
          <w:lang w:val="en"/>
        </w:rPr>
        <w:t xml:space="preserve"> </w:t>
      </w:r>
      <w:r>
        <w:rPr>
          <w:rStyle w:val="hps"/>
          <w:lang w:val="en"/>
        </w:rPr>
        <w:t>an overview</w:t>
      </w:r>
      <w:r>
        <w:rPr>
          <w:lang w:val="en"/>
        </w:rPr>
        <w:t xml:space="preserve"> </w:t>
      </w:r>
      <w:r>
        <w:rPr>
          <w:rStyle w:val="hps"/>
          <w:lang w:val="en"/>
        </w:rPr>
        <w:t>under</w:t>
      </w:r>
      <w:r>
        <w:rPr>
          <w:lang w:val="en"/>
        </w:rPr>
        <w:t xml:space="preserve"> </w:t>
      </w:r>
      <w:r>
        <w:rPr>
          <w:rStyle w:val="hps"/>
          <w:lang w:val="en"/>
        </w:rPr>
        <w:t>the categories that</w:t>
      </w:r>
      <w:r>
        <w:rPr>
          <w:lang w:val="en"/>
        </w:rPr>
        <w:t xml:space="preserve"> </w:t>
      </w:r>
      <w:r>
        <w:rPr>
          <w:rStyle w:val="hps"/>
          <w:lang w:val="en"/>
        </w:rPr>
        <w:t>are</w:t>
      </w:r>
      <w:r>
        <w:rPr>
          <w:lang w:val="en"/>
        </w:rPr>
        <w:t xml:space="preserve"> </w:t>
      </w:r>
      <w:r>
        <w:rPr>
          <w:rStyle w:val="hps"/>
          <w:lang w:val="en"/>
        </w:rPr>
        <w:t>shown</w:t>
      </w:r>
      <w:r>
        <w:rPr>
          <w:lang w:val="en"/>
        </w:rPr>
        <w:t xml:space="preserve"> </w:t>
      </w:r>
      <w:r>
        <w:rPr>
          <w:rStyle w:val="hps"/>
          <w:lang w:val="en"/>
        </w:rPr>
        <w:t>in</w:t>
      </w:r>
      <w:r>
        <w:rPr>
          <w:lang w:val="en"/>
        </w:rPr>
        <w:t xml:space="preserve"> </w:t>
      </w:r>
      <w:r>
        <w:rPr>
          <w:rStyle w:val="hps"/>
          <w:lang w:val="en"/>
        </w:rPr>
        <w:t>Figure</w:t>
      </w:r>
      <w:r>
        <w:rPr>
          <w:lang w:val="en"/>
        </w:rPr>
        <w:t xml:space="preserve"> </w:t>
      </w:r>
      <w:r w:rsidR="00C9437B">
        <w:rPr>
          <w:rStyle w:val="hps"/>
          <w:lang w:val="en"/>
        </w:rPr>
        <w:t>7.</w:t>
      </w:r>
      <w:r>
        <w:rPr>
          <w:rStyle w:val="hps"/>
          <w:lang w:val="en"/>
        </w:rPr>
        <w:t>2</w:t>
      </w:r>
      <w:r>
        <w:rPr>
          <w:lang w:val="en"/>
        </w:rPr>
        <w:t>.</w:t>
      </w:r>
    </w:p>
    <w:p w14:paraId="045CA83F" w14:textId="77777777" w:rsidR="006870DA" w:rsidRDefault="006870DA" w:rsidP="006870DA">
      <w:r>
        <w:t>In case the risk analysis sees the risk of the entire solution plan failing, a profound crisis plan has to be created, which provides useful security in combination with the developed early warning system.</w:t>
      </w:r>
      <w:r>
        <w:rPr>
          <w:noProof/>
        </w:rPr>
        <w:t xml:space="preserve"> </w:t>
      </w:r>
    </w:p>
    <w:p w14:paraId="71AF259E" w14:textId="77777777" w:rsidR="006870DA" w:rsidRDefault="006870DA" w:rsidP="00C9437B">
      <w:pPr>
        <w:pStyle w:val="berschrift3"/>
      </w:pPr>
      <w:bookmarkStart w:id="5" w:name="_Toc383154343"/>
      <w:r>
        <w:lastRenderedPageBreak/>
        <w:t>Conclusion: final chords</w:t>
      </w:r>
      <w:bookmarkEnd w:id="5"/>
    </w:p>
    <w:p w14:paraId="67430918" w14:textId="77777777" w:rsidR="006870DA" w:rsidRDefault="006870DA" w:rsidP="006870DA">
      <w:r>
        <w:t xml:space="preserve">Even if an early warning system and an alternative plan are set up, the process of conflict facilitation is not over. In the same way that the mediation team opened the mutual exchange by encouraging interpersonal contact, it should also be concluded that way. To that end, there are better measures than the popular round at the end of a workshop. The choices represent two fundamental directions for concluding: If the mediation team, being future-oriented, wants to cause the conflict parties to communicate a ray of hope to their own project, </w:t>
      </w:r>
      <w:r>
        <w:rPr>
          <w:i/>
          <w:iCs/>
        </w:rPr>
        <w:t xml:space="preserve">opportunities </w:t>
      </w:r>
      <w:r>
        <w:t xml:space="preserve">that result from a conflict can be explored. If an emotional end is to be made retrospectively, the current </w:t>
      </w:r>
      <w:r>
        <w:rPr>
          <w:i/>
          <w:iCs/>
        </w:rPr>
        <w:t>emotional state</w:t>
      </w:r>
      <w:r>
        <w:t xml:space="preserve"> of the group can be focused on.</w:t>
      </w:r>
    </w:p>
    <w:bookmarkStart w:id="6" w:name="_Toc383154344"/>
    <w:p w14:paraId="11C0D0BD" w14:textId="77777777" w:rsidR="006870DA" w:rsidRDefault="006870DA" w:rsidP="00C9437B">
      <w:pPr>
        <w:pStyle w:val="berschrift3"/>
      </w:pPr>
      <w:r>
        <w:rPr>
          <w:noProof/>
          <w:lang w:val="de-DE"/>
        </w:rPr>
        <mc:AlternateContent>
          <mc:Choice Requires="wpg">
            <w:drawing>
              <wp:anchor distT="0" distB="0" distL="114300" distR="114300" simplePos="0" relativeHeight="251780096" behindDoc="0" locked="0" layoutInCell="1" allowOverlap="1" wp14:anchorId="2E641FFB" wp14:editId="569B21D7">
                <wp:simplePos x="0" y="0"/>
                <wp:positionH relativeFrom="column">
                  <wp:posOffset>3246755</wp:posOffset>
                </wp:positionH>
                <wp:positionV relativeFrom="paragraph">
                  <wp:posOffset>99060</wp:posOffset>
                </wp:positionV>
                <wp:extent cx="2527300" cy="4162425"/>
                <wp:effectExtent l="0" t="19050" r="25400" b="9525"/>
                <wp:wrapSquare wrapText="bothSides"/>
                <wp:docPr id="12" name="Gruppieren 12"/>
                <wp:cNvGraphicFramePr/>
                <a:graphic xmlns:a="http://schemas.openxmlformats.org/drawingml/2006/main">
                  <a:graphicData uri="http://schemas.microsoft.com/office/word/2010/wordprocessingGroup">
                    <wpg:wgp>
                      <wpg:cNvGrpSpPr/>
                      <wpg:grpSpPr>
                        <a:xfrm>
                          <a:off x="0" y="0"/>
                          <a:ext cx="2527300" cy="4162425"/>
                          <a:chOff x="0" y="0"/>
                          <a:chExt cx="2422525" cy="3935418"/>
                        </a:xfrm>
                      </wpg:grpSpPr>
                      <wps:wsp>
                        <wps:cNvPr id="337" name="AutoShape 4"/>
                        <wps:cNvSpPr>
                          <a:spLocks noChangeAspect="1" noChangeArrowheads="1" noTextEdit="1"/>
                        </wps:cNvSpPr>
                        <wps:spPr bwMode="auto">
                          <a:xfrm>
                            <a:off x="17462" y="0"/>
                            <a:ext cx="2386013" cy="3516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731AA" w14:textId="77777777" w:rsidR="001F4D03" w:rsidRDefault="001F4D03" w:rsidP="006870DA">
                              <w:pPr>
                                <w:rPr>
                                  <w:rFonts w:eastAsia="Times New Roman"/>
                                </w:rPr>
                              </w:pPr>
                            </w:p>
                          </w:txbxContent>
                        </wps:txbx>
                        <wps:bodyPr/>
                      </wps:wsp>
                      <wps:wsp>
                        <wps:cNvPr id="338" name="Line 5"/>
                        <wps:cNvCnPr>
                          <a:cxnSpLocks noChangeShapeType="1"/>
                        </wps:cNvCnPr>
                        <wps:spPr bwMode="auto">
                          <a:xfrm flipH="1">
                            <a:off x="77787" y="2828925"/>
                            <a:ext cx="34925" cy="687388"/>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339" name="Line 6"/>
                        <wps:cNvCnPr>
                          <a:cxnSpLocks noChangeShapeType="1"/>
                        </wps:cNvCnPr>
                        <wps:spPr bwMode="auto">
                          <a:xfrm>
                            <a:off x="2308225" y="2732088"/>
                            <a:ext cx="47625" cy="779462"/>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340" name="Line 7"/>
                        <wps:cNvCnPr>
                          <a:cxnSpLocks noChangeShapeType="1"/>
                        </wps:cNvCnPr>
                        <wps:spPr bwMode="auto">
                          <a:xfrm>
                            <a:off x="1258887" y="2732088"/>
                            <a:ext cx="0" cy="566737"/>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341" name="Rectangle 8"/>
                        <wps:cNvSpPr>
                          <a:spLocks noChangeArrowheads="1"/>
                        </wps:cNvSpPr>
                        <wps:spPr bwMode="auto">
                          <a:xfrm>
                            <a:off x="49212" y="96838"/>
                            <a:ext cx="2306638" cy="2878137"/>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4FAFE923" w14:textId="77777777" w:rsidR="001F4D03" w:rsidRDefault="001F4D03" w:rsidP="006870DA">
                              <w:pPr>
                                <w:pStyle w:val="StandardWeb"/>
                                <w:spacing w:before="0" w:beforeAutospacing="0" w:after="80" w:afterAutospacing="0"/>
                                <w:jc w:val="both"/>
                                <w:textAlignment w:val="baseline"/>
                              </w:pPr>
                              <w:r>
                                <w:rPr>
                                  <w:rFonts w:ascii="Smudger LET" w:eastAsia="Calibri" w:hAnsi="Smudger LET" w:cs="Smudger LET"/>
                                  <w:color w:val="FFFFF4"/>
                                  <w:kern w:val="24"/>
                                  <w:sz w:val="60"/>
                                  <w:szCs w:val="60"/>
                                </w:rPr>
                                <w:t> </w:t>
                              </w:r>
                            </w:p>
                          </w:txbxContent>
                        </wps:txbx>
                        <wps:bodyPr anchor="ctr"/>
                      </wps:wsp>
                      <wps:wsp>
                        <wps:cNvPr id="342" name="Rectangle 9"/>
                        <wps:cNvSpPr>
                          <a:spLocks noChangeArrowheads="1"/>
                        </wps:cNvSpPr>
                        <wps:spPr bwMode="auto">
                          <a:xfrm>
                            <a:off x="87312" y="144463"/>
                            <a:ext cx="2195513" cy="2720975"/>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14:paraId="6AF6F942" w14:textId="77777777" w:rsidR="001F4D03" w:rsidRDefault="001F4D03" w:rsidP="006870DA">
                              <w:pPr>
                                <w:pStyle w:val="StandardWeb"/>
                                <w:spacing w:before="0" w:beforeAutospacing="0" w:after="80" w:afterAutospacing="0"/>
                                <w:ind w:left="274" w:hanging="274"/>
                                <w:jc w:val="center"/>
                                <w:textAlignment w:val="baseline"/>
                              </w:pPr>
                              <w:r>
                                <w:rPr>
                                  <w:rFonts w:ascii="Andy" w:eastAsia="Calibri" w:hAnsi="Andy" w:cs="Calligrapher"/>
                                  <w:color w:val="000000"/>
                                  <w:kern w:val="24"/>
                                  <w:sz w:val="28"/>
                                  <w:szCs w:val="28"/>
                                  <w:lang w:val="en-US"/>
                                </w:rPr>
                                <w:t>Opportunities</w:t>
                              </w:r>
                            </w:p>
                            <w:p w14:paraId="1FC556B5" w14:textId="77777777" w:rsidR="001F4D03" w:rsidRDefault="001F4D03" w:rsidP="006870DA">
                              <w:pPr>
                                <w:pStyle w:val="StandardWeb"/>
                                <w:spacing w:before="0" w:beforeAutospacing="0" w:after="80" w:afterAutospacing="0"/>
                                <w:jc w:val="center"/>
                                <w:textAlignment w:val="baseline"/>
                              </w:pPr>
                              <w:r>
                                <w:rPr>
                                  <w:rFonts w:ascii="Andy" w:hAnsi="Andy" w:cs="Arial"/>
                                  <w:b/>
                                  <w:bCs/>
                                  <w:color w:val="000000" w:themeColor="text1"/>
                                  <w:kern w:val="24"/>
                                  <w:lang w:val="en-US"/>
                                </w:rPr>
                                <w:t>If the action plan is successful, what will be better?</w:t>
                              </w:r>
                            </w:p>
                            <w:p w14:paraId="709C2FCC"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Flow of information works</w:t>
                              </w:r>
                            </w:p>
                            <w:p w14:paraId="32E2A157"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Work is divided so that the participants agree.</w:t>
                              </w:r>
                            </w:p>
                            <w:p w14:paraId="3B5466BD"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Failure rate is reduced.</w:t>
                              </w:r>
                            </w:p>
                            <w:p w14:paraId="2FF63C39"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Deadlines are met.</w:t>
                              </w:r>
                            </w:p>
                            <w:p w14:paraId="14712F33"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The atmosphere in the team is without tension.</w:t>
                              </w:r>
                            </w:p>
                            <w:p w14:paraId="552C7EDC"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Head of the team is easily reachable.</w:t>
                              </w:r>
                            </w:p>
                            <w:p w14:paraId="270B94C4"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Discrepancies are named openly</w:t>
                              </w:r>
                            </w:p>
                          </w:txbxContent>
                        </wps:txbx>
                        <wps:bodyPr anchor="ctr" upright="1"/>
                      </wps:wsp>
                      <wps:wsp>
                        <wps:cNvPr id="343" name="Rectangle 10"/>
                        <wps:cNvSpPr>
                          <a:spLocks noChangeArrowheads="1"/>
                        </wps:cNvSpPr>
                        <wps:spPr bwMode="auto">
                          <a:xfrm>
                            <a:off x="17462" y="2925763"/>
                            <a:ext cx="2386013" cy="98425"/>
                          </a:xfrm>
                          <a:prstGeom prst="rect">
                            <a:avLst/>
                          </a:prstGeom>
                          <a:solidFill>
                            <a:srgbClr val="333333"/>
                          </a:solidFill>
                          <a:ln>
                            <a:noFill/>
                          </a:ln>
                          <a:effectLst>
                            <a:prstShdw prst="shdw17" dist="17961" dir="2700000">
                              <a:srgbClr val="1F1F1F"/>
                            </a:prstShdw>
                          </a:effectLst>
                          <a:extLst>
                            <a:ext uri="{91240B29-F687-4F45-9708-019B960494DF}">
                              <a14:hiddenLine xmlns:a14="http://schemas.microsoft.com/office/drawing/2010/main" w="9525">
                                <a:solidFill>
                                  <a:srgbClr val="333333"/>
                                </a:solidFill>
                                <a:miter lim="800000"/>
                                <a:headEnd/>
                                <a:tailEnd/>
                              </a14:hiddenLine>
                            </a:ext>
                          </a:extLst>
                        </wps:spPr>
                        <wps:txbx>
                          <w:txbxContent>
                            <w:p w14:paraId="5B76205A" w14:textId="77777777" w:rsidR="001F4D03" w:rsidRDefault="001F4D03" w:rsidP="006870DA">
                              <w:pPr>
                                <w:rPr>
                                  <w:rFonts w:eastAsia="Times New Roman"/>
                                </w:rPr>
                              </w:pPr>
                            </w:p>
                          </w:txbxContent>
                        </wps:txbx>
                        <wps:bodyPr anchor="ctr"/>
                      </wps:wsp>
                      <wps:wsp>
                        <wps:cNvPr id="344" name="AutoShape 11"/>
                        <wps:cNvSpPr>
                          <a:spLocks noChangeArrowheads="1"/>
                        </wps:cNvSpPr>
                        <wps:spPr bwMode="auto">
                          <a:xfrm>
                            <a:off x="19050" y="0"/>
                            <a:ext cx="2384425" cy="147638"/>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txbx>
                          <w:txbxContent>
                            <w:p w14:paraId="43991A24" w14:textId="77777777" w:rsidR="001F4D03" w:rsidRDefault="001F4D03" w:rsidP="006870DA">
                              <w:pPr>
                                <w:rPr>
                                  <w:rFonts w:eastAsia="Times New Roman"/>
                                </w:rPr>
                              </w:pPr>
                            </w:p>
                          </w:txbxContent>
                        </wps:txbx>
                        <wps:bodyPr anchor="ctr"/>
                      </wps:wsp>
                      <wps:wsp>
                        <wps:cNvPr id="345" name="Text Box 14"/>
                        <wps:cNvSpPr txBox="1">
                          <a:spLocks noChangeArrowheads="1"/>
                        </wps:cNvSpPr>
                        <wps:spPr bwMode="auto">
                          <a:xfrm>
                            <a:off x="0" y="3516312"/>
                            <a:ext cx="2422525" cy="4191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C5408C" w14:textId="77777777" w:rsidR="001F4D03" w:rsidRDefault="001F4D03" w:rsidP="006870DA">
                              <w:pPr>
                                <w:pStyle w:val="StandardWeb"/>
                                <w:spacing w:before="0" w:beforeAutospacing="0" w:after="0" w:afterAutospacing="0"/>
                                <w:textAlignment w:val="baseline"/>
                              </w:pPr>
                              <w:r>
                                <w:rPr>
                                  <w:rFonts w:ascii="Arial" w:hAnsi="Arial"/>
                                  <w:color w:val="000000" w:themeColor="text1"/>
                                  <w:kern w:val="24"/>
                                  <w:sz w:val="20"/>
                                  <w:szCs w:val="20"/>
                                  <w:lang w:val="en-US"/>
                                </w:rPr>
                                <w:t xml:space="preserve">Fig. </w:t>
                              </w:r>
                              <w:r w:rsidR="00C9437B">
                                <w:rPr>
                                  <w:rFonts w:ascii="Arial" w:hAnsi="Arial"/>
                                  <w:color w:val="000000" w:themeColor="text1"/>
                                  <w:kern w:val="24"/>
                                  <w:sz w:val="20"/>
                                  <w:szCs w:val="20"/>
                                  <w:lang w:val="en-US"/>
                                </w:rPr>
                                <w:t>7.</w:t>
                              </w:r>
                              <w:r>
                                <w:rPr>
                                  <w:rFonts w:ascii="Arial" w:hAnsi="Arial"/>
                                  <w:color w:val="000000" w:themeColor="text1"/>
                                  <w:kern w:val="24"/>
                                  <w:sz w:val="20"/>
                                  <w:szCs w:val="20"/>
                                  <w:lang w:val="en-US"/>
                                </w:rPr>
                                <w:t>1: Recognizing chances of the action plan</w:t>
                              </w:r>
                            </w:p>
                          </w:txbxContent>
                        </wps:txbx>
                        <wps:bodyPr/>
                      </wps:wsp>
                      <wps:wsp>
                        <wps:cNvPr id="346" name="Bogen 346"/>
                        <wps:cNvSpPr/>
                        <wps:spPr>
                          <a:xfrm>
                            <a:off x="554558" y="149060"/>
                            <a:ext cx="1224211" cy="384745"/>
                          </a:xfrm>
                          <a:prstGeom prst="arc">
                            <a:avLst>
                              <a:gd name="adj1" fmla="val 21408707"/>
                              <a:gd name="adj2" fmla="val 10913700"/>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txbx>
                          <w:txbxContent>
                            <w:p w14:paraId="488B1C6E" w14:textId="77777777" w:rsidR="001F4D03" w:rsidRDefault="001F4D03" w:rsidP="006870DA">
                              <w:pPr>
                                <w:rPr>
                                  <w:rFonts w:eastAsia="Times New Roman"/>
                                </w:rPr>
                              </w:pPr>
                            </w:p>
                          </w:txbxContent>
                        </wps:txbx>
                        <wps:bodyPr anchor="ctr"/>
                      </wps:wsp>
                    </wpg:wgp>
                  </a:graphicData>
                </a:graphic>
                <wp14:sizeRelH relativeFrom="margin">
                  <wp14:pctWidth>0</wp14:pctWidth>
                </wp14:sizeRelH>
                <wp14:sizeRelV relativeFrom="margin">
                  <wp14:pctHeight>0</wp14:pctHeight>
                </wp14:sizeRelV>
              </wp:anchor>
            </w:drawing>
          </mc:Choice>
          <mc:Fallback>
            <w:pict>
              <v:group id="Gruppieren 12" o:spid="_x0000_s1174" style="position:absolute;margin-left:255.65pt;margin-top:7.8pt;width:199pt;height:327.75pt;z-index:251780096;mso-width-relative:margin;mso-height-relative:margin" coordsize="24225,39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">
                <v:rect id="AutoShape 4" o:spid="_x0000_s1175" style="position:absolute;left:174;width:23860;height:35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nOsUA&#10;AADcAAAADwAAAGRycy9kb3ducmV2LnhtbESPQWvCQBSE70L/w/KEXkrdWEE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6c6xQAAANwAAAAPAAAAAAAAAAAAAAAAAJgCAABkcnMv&#10;ZG93bnJldi54bWxQSwUGAAAAAAQABAD1AAAAigMAAAAA&#10;" filled="f" stroked="f">
                  <o:lock v:ext="edit" aspectratio="t" text="t"/>
                  <v:textbox>
                    <w:txbxContent>
                      <w:p w14:paraId="3D1731AA" w14:textId="77777777" w:rsidR="001F4D03" w:rsidRDefault="001F4D03" w:rsidP="006870DA">
                        <w:pPr>
                          <w:rPr>
                            <w:rFonts w:eastAsia="Times New Roman"/>
                          </w:rPr>
                        </w:pPr>
                      </w:p>
                    </w:txbxContent>
                  </v:textbox>
                </v:rect>
                <v:line id="Line 5" o:spid="_x0000_s1176" style="position:absolute;flip:x;visibility:visible;mso-wrap-style:square" from="777,28289" to="1127,35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I2HMUAAADcAAAADwAAAGRycy9kb3ducmV2LnhtbESPwW7CMAyG70i8Q2Sk3SDdKthUCIht&#10;QoLdYOywm9eYtqNxuiZAefv5gMTR+v1//jxbdK5WZ2pD5dnA4ygBRZx7W3FhYP+5Gr6AChHZYu2Z&#10;DFwpwGLe780ws/7CWzrvYqEEwiFDA2WMTaZ1yEtyGEa+IZbs4FuHUca20LbFi8BdrZ+SZKIdViwX&#10;SmzoraT8uDs50Rh/bfa/6XcoXq/vq2f8war5+DPmYdAtp6AidfG+fGuvrYE0FVt5Rgi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I2HMUAAADcAAAADwAAAAAAAAAA&#10;AAAAAAChAgAAZHJzL2Rvd25yZXYueG1sUEsFBgAAAAAEAAQA+QAAAJMDAAAAAA==&#10;" strokecolor="#333" strokeweight="4.5pt">
                  <v:imagedata embosscolor="shadow add(51)"/>
                  <v:shadow on="t" type="emboss" color="#1f1f1f" color2="shadow add(102)" offset="1pt,1pt" offset2="-1pt,-1pt"/>
                </v:line>
                <v:line id="Line 6" o:spid="_x0000_s1177" style="position:absolute;visibility:visible;mso-wrap-style:square" from="23082,27320" to="23558,35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Q4tMQAAADcAAAADwAAAGRycy9kb3ducmV2LnhtbESPT2vCQBTE74V+h+UVvJS60YC00VWK&#10;EPAkaEp7fWRf/uDu2zS7xvjtXUHwOMzMb5jVZrRGDNT71rGC2TQBQVw63XKt4KfIPz5B+ICs0Tgm&#10;BVfysFm/vqww0+7CBxqOoRYRwj5DBU0IXSalLxuy6KeuI45e5XqLIcq+lrrHS4RbI+dJspAWW44L&#10;DXa0bag8Hc9WwXt+LVz+98+/VVIVZj9Lu8GkSk3exu8liEBjeIYf7Z1WkKZfcD8Tj4B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Di0xAAAANwAAAAPAAAAAAAAAAAA&#10;AAAAAKECAABkcnMvZG93bnJldi54bWxQSwUGAAAAAAQABAD5AAAAkgMAAAAA&#10;" strokecolor="#333" strokeweight="4.5pt">
                  <v:imagedata embosscolor="shadow add(51)"/>
                  <v:shadow on="t" type="emboss" color="#1f1f1f" color2="shadow add(102)" offset="1pt,1pt" offset2="-1pt,-1pt"/>
                </v:line>
                <v:line id="Line 7" o:spid="_x0000_s1178" style="position:absolute;visibility:visible;mso-wrap-style:square" from="12588,27320" to="12588,32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iVMEAAADcAAAADwAAAGRycy9kb3ducmV2LnhtbERPy4rCMBTdD/gP4QpuBk21g0g1yjBQ&#10;cDUwVnR7aW4fmNzUJtb695PFwCwP5707jNaIgXrfOlawXCQgiEunW64VnIt8vgHhA7JG45gUvMjD&#10;YT9522Gm3ZN/aDiFWsQQ9hkqaELoMil92ZBFv3AdceQq11sMEfa11D0+Y7g1cpUka2mx5djQYEdf&#10;DZW308MqeM9fhcuvd75USVWY72XaDSZVajYdP7cgAo3hX/znPmoF6UecH8/EIyD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OJUwQAAANwAAAAPAAAAAAAAAAAAAAAA&#10;AKECAABkcnMvZG93bnJldi54bWxQSwUGAAAAAAQABAD5AAAAjwMAAAAA&#10;" strokecolor="#333" strokeweight="4.5pt">
                  <v:imagedata embosscolor="shadow add(51)"/>
                  <v:shadow on="t" type="emboss" color="#1f1f1f" color2="shadow add(102)" offset="1pt,1pt" offset2="-1pt,-1pt"/>
                </v:line>
                <v:rect id="Rectangle 8" o:spid="_x0000_s1179" style="position:absolute;left:492;top:968;width:23066;height:287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krXsUA&#10;AADcAAAADwAAAGRycy9kb3ducmV2LnhtbESPQWvCQBSE74L/YXlCb3UTW0pJXYMEtO2hiKm9P7LP&#10;JJh9G3ZXTfrruwXB4zAz3zDLfDCduJDzrWUF6TwBQVxZ3XKt4PC9eXwF4QOyxs4yKRjJQ76aTpaY&#10;aXvlPV3KUIsIYZ+hgiaEPpPSVw0Z9HPbE0fvaJ3BEKWrpXZ4jXDTyUWSvEiDLceFBnsqGqpO5dko&#10;SKrfYvfpvhZjlw7uh963h3o0Sj3MhvUbiEBDuIdv7Q+t4Ok5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qStexQAAANwAAAAPAAAAAAAAAAAAAAAAAJgCAABkcnMv&#10;ZG93bnJldi54bWxQSwUGAAAAAAQABAD1AAAAigMAAAAA&#10;" fillcolor="#fffff4" strokecolor="#5f5f5f" strokeweight="1pt">
                  <v:shadow on="t" color="#5f5f5f"/>
                  <v:textbox>
                    <w:txbxContent>
                      <w:p w14:paraId="4FAFE923" w14:textId="77777777" w:rsidR="001F4D03" w:rsidRDefault="001F4D03" w:rsidP="006870DA">
                        <w:pPr>
                          <w:pStyle w:val="StandardWeb"/>
                          <w:spacing w:before="0" w:beforeAutospacing="0" w:after="80" w:afterAutospacing="0"/>
                          <w:jc w:val="both"/>
                          <w:textAlignment w:val="baseline"/>
                        </w:pPr>
                        <w:r>
                          <w:rPr>
                            <w:rFonts w:ascii="Smudger LET" w:eastAsia="Calibri" w:hAnsi="Smudger LET" w:cs="Smudger LET"/>
                            <w:color w:val="FFFFF4"/>
                            <w:kern w:val="24"/>
                            <w:sz w:val="60"/>
                            <w:szCs w:val="60"/>
                          </w:rPr>
                          <w:t> </w:t>
                        </w:r>
                      </w:p>
                    </w:txbxContent>
                  </v:textbox>
                </v:rect>
                <v:rect id="Rectangle 9" o:spid="_x0000_s1180" style="position:absolute;left:873;top:1444;width:21955;height:272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ACQcUA&#10;AADcAAAADwAAAGRycy9kb3ducmV2LnhtbESPQWvCQBSE70L/w/IK3nRTFU1TVylSxYMYTHvp7ZF9&#10;JsHs25BdTfrvu4LgcZiZb5jluje1uFHrKssK3sYRCOLc6ooLBT/f21EMwnlkjbVlUvBHDtarl8ES&#10;E207PtEt84UIEHYJKii9bxIpXV6SQTe2DXHwzrY16INsC6lb7ALc1HISRXNpsOKwUGJDm5LyS3Y1&#10;ChZf8fV9c8zonPbU/R526TS7pEoNX/vPDxCeev8MP9p7rWA6m8D9TDg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gAJBxQAAANwAAAAPAAAAAAAAAAAAAAAAAJgCAABkcnMv&#10;ZG93bnJldi54bWxQSwUGAAAAAAQABAD1AAAAigMAAAAA&#10;" fillcolor="#d8d8d8 [2732]" strokecolor="#5f5f5f" strokeweight="1pt">
                  <v:shadow on="t" color="#5f5f5f" offset="3pt"/>
                  <v:textbox>
                    <w:txbxContent>
                      <w:p w14:paraId="6AF6F942" w14:textId="77777777" w:rsidR="001F4D03" w:rsidRDefault="001F4D03" w:rsidP="006870DA">
                        <w:pPr>
                          <w:pStyle w:val="StandardWeb"/>
                          <w:spacing w:before="0" w:beforeAutospacing="0" w:after="80" w:afterAutospacing="0"/>
                          <w:ind w:left="274" w:hanging="274"/>
                          <w:jc w:val="center"/>
                          <w:textAlignment w:val="baseline"/>
                        </w:pPr>
                        <w:r>
                          <w:rPr>
                            <w:rFonts w:ascii="Andy" w:eastAsia="Calibri" w:hAnsi="Andy" w:cs="Calligrapher"/>
                            <w:color w:val="000000"/>
                            <w:kern w:val="24"/>
                            <w:sz w:val="28"/>
                            <w:szCs w:val="28"/>
                            <w:lang w:val="en-US"/>
                          </w:rPr>
                          <w:t>Opportunities</w:t>
                        </w:r>
                      </w:p>
                      <w:p w14:paraId="1FC556B5" w14:textId="77777777" w:rsidR="001F4D03" w:rsidRDefault="001F4D03" w:rsidP="006870DA">
                        <w:pPr>
                          <w:pStyle w:val="StandardWeb"/>
                          <w:spacing w:before="0" w:beforeAutospacing="0" w:after="80" w:afterAutospacing="0"/>
                          <w:jc w:val="center"/>
                          <w:textAlignment w:val="baseline"/>
                        </w:pPr>
                        <w:r>
                          <w:rPr>
                            <w:rFonts w:ascii="Andy" w:hAnsi="Andy" w:cs="Arial"/>
                            <w:b/>
                            <w:bCs/>
                            <w:color w:val="000000" w:themeColor="text1"/>
                            <w:kern w:val="24"/>
                            <w:lang w:val="en-US"/>
                          </w:rPr>
                          <w:t>If the action plan is successful, what will be better?</w:t>
                        </w:r>
                      </w:p>
                      <w:p w14:paraId="709C2FCC"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Flow of information works</w:t>
                        </w:r>
                      </w:p>
                      <w:p w14:paraId="32E2A157"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Work is divided so that the participants agree.</w:t>
                        </w:r>
                      </w:p>
                      <w:p w14:paraId="3B5466BD"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Failure rate is reduced.</w:t>
                        </w:r>
                      </w:p>
                      <w:p w14:paraId="2FF63C39"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Deadlines are met.</w:t>
                        </w:r>
                      </w:p>
                      <w:p w14:paraId="14712F33"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The atmosphere in the team is without tension.</w:t>
                        </w:r>
                      </w:p>
                      <w:p w14:paraId="552C7EDC"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Head of the team is easily reachable.</w:t>
                        </w:r>
                      </w:p>
                      <w:p w14:paraId="270B94C4" w14:textId="77777777" w:rsidR="001F4D03" w:rsidRDefault="001F4D03" w:rsidP="006870DA">
                        <w:pPr>
                          <w:pStyle w:val="Listenabsatz"/>
                          <w:keepLines w:val="0"/>
                          <w:numPr>
                            <w:ilvl w:val="0"/>
                            <w:numId w:val="20"/>
                          </w:numPr>
                          <w:spacing w:after="0"/>
                          <w:contextualSpacing/>
                          <w:jc w:val="left"/>
                          <w:textAlignment w:val="baseline"/>
                          <w:rPr>
                            <w:rFonts w:eastAsia="Times New Roman"/>
                          </w:rPr>
                        </w:pPr>
                        <w:r>
                          <w:rPr>
                            <w:rFonts w:ascii="Andy" w:hAnsi="Andy"/>
                            <w:color w:val="000099"/>
                            <w:kern w:val="24"/>
                          </w:rPr>
                          <w:t>Discrepancies are named openly</w:t>
                        </w:r>
                      </w:p>
                    </w:txbxContent>
                  </v:textbox>
                </v:rect>
                <v:rect id="Rectangle 10" o:spid="_x0000_s1181" style="position:absolute;left:174;top:29257;width:23860;height:9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Bbq8QA&#10;AADcAAAADwAAAGRycy9kb3ducmV2LnhtbESPQWvCQBSE74L/YXlCb7oxKbVNXUVahIpe1Hp/ZJ/Z&#10;YPZtzG41/ntXKHgcZuYbZjrvbC0u1PrKsYLxKAFBXDhdcangd78cvoPwAVlj7ZgU3MjDfNbvTTHX&#10;7spbuuxCKSKEfY4KTAhNLqUvDFn0I9cQR+/oWoshyraUusVrhNtapknyJi1WHBcMNvRlqDjt/qyC&#10;Y/g+pxN9y0wnP8rNKj0cNuulUi+DbvEJIlAXnuH/9o9WkL1m8DgTj4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wW6vEAAAA3AAAAA8AAAAAAAAAAAAAAAAAmAIAAGRycy9k&#10;b3ducmV2LnhtbFBLBQYAAAAABAAEAPUAAACJAwAAAAA=&#10;" fillcolor="#333" stroked="f" strokecolor="#333">
                  <v:imagedata embosscolor="shadow add(51)"/>
                  <v:shadow on="t" type="emboss" color="#1f1f1f" color2="shadow add(102)" offset="1pt,1pt" offset2="-1pt,-1pt"/>
                  <v:textbox>
                    <w:txbxContent>
                      <w:p w14:paraId="5B76205A" w14:textId="77777777" w:rsidR="001F4D03" w:rsidRDefault="001F4D03" w:rsidP="006870DA">
                        <w:pPr>
                          <w:rPr>
                            <w:rFonts w:eastAsia="Times New Roman"/>
                          </w:rPr>
                        </w:pP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 o:spid="_x0000_s1182" type="#_x0000_t7" style="position:absolute;left:190;width:23844;height:1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Ue+ccA&#10;AADcAAAADwAAAGRycy9kb3ducmV2LnhtbESPQWvCQBSE74X+h+UVvBTdaEUkukqrtIgHQavo8ZF9&#10;JtHs25jdxvjvXUHocZiZb5jxtDGFqKlyuWUF3U4EgjixOudUwfb3uz0E4TyyxsIyKbiRg+nk9WWM&#10;sbZXXlO98akIEHYxKsi8L2MpXZKRQdexJXHwjrYy6IOsUqkrvAa4KWQvigbSYM5hIcOSZhkl582f&#10;UVC+Xw62t599DebH1cGelrvb+qerVOut+RyB8NT4//CzvdAKPvp9eJwJR0B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FHvnHAAAA3AAAAA8AAAAAAAAAAAAAAAAAmAIAAGRy&#10;cy9kb3ducmV2LnhtbFBLBQYAAAAABAAEAPUAAACMAwAAAAA=&#10;" adj="0" fillcolor="#333" strokecolor="gray">
                  <v:imagedata embosscolor="shadow add(51)"/>
                  <v:shadow on="t" type="emboss" color="#4d4d4d" color2="shadow add(102)" offset="1pt,1pt" offset2="-1pt,-1pt"/>
                  <v:textbox>
                    <w:txbxContent>
                      <w:p w14:paraId="43991A24" w14:textId="77777777" w:rsidR="001F4D03" w:rsidRDefault="001F4D03" w:rsidP="006870DA">
                        <w:pPr>
                          <w:rPr>
                            <w:rFonts w:eastAsia="Times New Roman"/>
                          </w:rPr>
                        </w:pPr>
                      </w:p>
                    </w:txbxContent>
                  </v:textbox>
                </v:shape>
                <v:shape id="Text Box 14" o:spid="_x0000_s1183" type="#_x0000_t202" style="position:absolute;top:35163;width:24225;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7qMUA&#10;AADcAAAADwAAAGRycy9kb3ducmV2LnhtbESP3WrCQBSE7wXfYTmF3kjd2GrSpq5SBYu3pnmAY/aY&#10;hGbPhuw2P2/fFQq9HGbmG2a7H00jeupcbVnBahmBIC6srrlUkH+dnl5BOI+ssbFMCiZysN/NZ1tM&#10;tR34Qn3mSxEg7FJUUHnfplK6oiKDbmlb4uDdbGfQB9mVUnc4BLhp5HMUxdJgzWGhwpaOFRXf2Y9R&#10;cDsPi83bcP30eXJZxwesk6udlHp8GD/eQXga/X/4r33WCl7WG7if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TuoxQAAANwAAAAPAAAAAAAAAAAAAAAAAJgCAABkcnMv&#10;ZG93bnJldi54bWxQSwUGAAAAAAQABAD1AAAAigMAAAAA&#10;" stroked="f">
                  <v:textbox>
                    <w:txbxContent>
                      <w:p w14:paraId="26C5408C" w14:textId="77777777" w:rsidR="001F4D03" w:rsidRDefault="001F4D03" w:rsidP="006870DA">
                        <w:pPr>
                          <w:pStyle w:val="StandardWeb"/>
                          <w:spacing w:before="0" w:beforeAutospacing="0" w:after="0" w:afterAutospacing="0"/>
                          <w:textAlignment w:val="baseline"/>
                        </w:pPr>
                        <w:r>
                          <w:rPr>
                            <w:rFonts w:ascii="Arial" w:hAnsi="Arial"/>
                            <w:color w:val="000000" w:themeColor="text1"/>
                            <w:kern w:val="24"/>
                            <w:sz w:val="20"/>
                            <w:szCs w:val="20"/>
                            <w:lang w:val="en-US"/>
                          </w:rPr>
                          <w:t xml:space="preserve">Fig. </w:t>
                        </w:r>
                        <w:r w:rsidR="00C9437B">
                          <w:rPr>
                            <w:rFonts w:ascii="Arial" w:hAnsi="Arial"/>
                            <w:color w:val="000000" w:themeColor="text1"/>
                            <w:kern w:val="24"/>
                            <w:sz w:val="20"/>
                            <w:szCs w:val="20"/>
                            <w:lang w:val="en-US"/>
                          </w:rPr>
                          <w:t>7.</w:t>
                        </w:r>
                        <w:r>
                          <w:rPr>
                            <w:rFonts w:ascii="Arial" w:hAnsi="Arial"/>
                            <w:color w:val="000000" w:themeColor="text1"/>
                            <w:kern w:val="24"/>
                            <w:sz w:val="20"/>
                            <w:szCs w:val="20"/>
                            <w:lang w:val="en-US"/>
                          </w:rPr>
                          <w:t>1: Recognizing chances of the action plan</w:t>
                        </w:r>
                      </w:p>
                    </w:txbxContent>
                  </v:textbox>
                </v:shape>
                <v:shape id="Bogen 346" o:spid="_x0000_s1184" style="position:absolute;left:5545;top:1490;width:12242;height:3848;visibility:visible;mso-wrap-style:square;v-text-anchor:middle" coordsize="1224211,384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l+cIA&#10;AADcAAAADwAAAGRycy9kb3ducmV2LnhtbESPwWrDMBBE74X8g9hAb7XsNITiRDFtIZBrXNPzxtpa&#10;aq2VsZTY/fsqEOhxmJk3zK6aXS+uNAbrWUGR5SCIW68tdwqaj8PTC4gQkTX2nknBLwWo9ouHHZba&#10;T3yiax07kSAcSlRgYhxKKUNryGHI/ECcvC8/OoxJjp3UI04J7nq5yvONdGg5LRgc6N1Q+1NfnIJ6&#10;esuL0/fxQGdn7aeRzdrqRqnH5fy6BRFpjv/he/uoFTyvN3A7k46A3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X5wgAAANwAAAAPAAAAAAAAAAAAAAAAAJgCAABkcnMvZG93&#10;bnJldi54bWxQSwUGAAAAAAQABAD1AAAAhwMAAAAA&#10;" adj="-11796480,,5400" path="m1214818,158800nsc1273198,262321,1056328,361398,727837,381276v-74573,4513,-151167,4625,-225871,330c187167,363509,-30142,272256,3363,172232r608743,20141l1214818,158800xem1214818,158800nfc1273198,262321,1056328,361398,727837,381276v-74573,4513,-151167,4625,-225871,330c187167,363509,-30142,272256,3363,172232e" filled="f" strokecolor="red" strokeweight="3pt">
                  <v:stroke joinstyle="miter"/>
                  <v:formulas/>
                  <v:path arrowok="t" o:connecttype="custom" o:connectlocs="1214818,158800;727837,381276;501966,381606;3363,172232" o:connectangles="0,0,0,0" textboxrect="0,0,1224211,384745"/>
                  <v:textbox>
                    <w:txbxContent>
                      <w:p w14:paraId="488B1C6E" w14:textId="77777777" w:rsidR="001F4D03" w:rsidRDefault="001F4D03" w:rsidP="006870DA">
                        <w:pPr>
                          <w:rPr>
                            <w:rFonts w:eastAsia="Times New Roman"/>
                          </w:rPr>
                        </w:pPr>
                      </w:p>
                    </w:txbxContent>
                  </v:textbox>
                </v:shape>
                <w10:wrap type="square"/>
              </v:group>
            </w:pict>
          </mc:Fallback>
        </mc:AlternateContent>
      </w:r>
      <w:r>
        <w:t>Opportunities – traction for change</w:t>
      </w:r>
      <w:bookmarkEnd w:id="6"/>
    </w:p>
    <w:p w14:paraId="2D148F2B" w14:textId="77777777" w:rsidR="006870DA" w:rsidRDefault="006870DA" w:rsidP="006870DA">
      <w:r>
        <w:t>At this point the multi-party mediators can highlight a neglected strength: thinking in terms of opportunities. Not only risks are overlooked, but also o</w:t>
      </w:r>
      <w:r>
        <w:t>p</w:t>
      </w:r>
      <w:r>
        <w:t>portunities. Opportunities are unplanned, desirable results of the solution plan. In the context of a co</w:t>
      </w:r>
      <w:r>
        <w:t>n</w:t>
      </w:r>
      <w:r>
        <w:t>flict scenario, most people think in deficit categ</w:t>
      </w:r>
      <w:r>
        <w:t>o</w:t>
      </w:r>
      <w:r>
        <w:t>ries, i.e. problem, interference and obstacle. One easily forgets the opportunities. But hopes and opportunities are an important tractive force by which humans solve their problems and produ</w:t>
      </w:r>
      <w:r>
        <w:t>c</w:t>
      </w:r>
      <w:r>
        <w:t>tively negotiate their conflicts. Opportunities and hopes offer the elements of quality of life (both in professional and private life) that people are loo</w:t>
      </w:r>
      <w:r>
        <w:t>k</w:t>
      </w:r>
      <w:r>
        <w:t>ing for. When working with conflicts, we do not only deal with opportunities that arise from the conflict itself, and so it is sensible to also look for opportunities at the end.</w:t>
      </w:r>
    </w:p>
    <w:p w14:paraId="08C53A6B" w14:textId="77777777" w:rsidR="006870DA" w:rsidRDefault="006870DA" w:rsidP="006870DA">
      <w:r>
        <w:t xml:space="preserve">The new possibilities resulting from the common solution plan are collected by discussion and visualization. The conflict parties are explicitly asked to name opportunities that lie beyond the conflict solution (see Figure </w:t>
      </w:r>
      <w:r w:rsidR="00C9437B">
        <w:t>7.</w:t>
      </w:r>
      <w:r>
        <w:t>1).</w:t>
      </w:r>
    </w:p>
    <w:p w14:paraId="115ECD87" w14:textId="77777777" w:rsidR="006870DA" w:rsidRDefault="006870DA" w:rsidP="006870DA">
      <w:r>
        <w:t>Often, conflict parties realize only now how strongly a successful conflict solution supports cooperation. Typical opportunities are not only general aspects, such as an improved working a</w:t>
      </w:r>
      <w:r>
        <w:t>t</w:t>
      </w:r>
      <w:r>
        <w:t xml:space="preserve">mosphere, better health and a good work-life-balance, but also specific aspects, such as clear information structures from top to bottom, reduced bureaucratic obstacles, improved interface management or shortened business processes. </w:t>
      </w:r>
    </w:p>
    <w:p w14:paraId="7CFF5F6C" w14:textId="77777777" w:rsidR="006870DA" w:rsidRDefault="006870DA" w:rsidP="006870DA">
      <w:pPr>
        <w:rPr>
          <w:b/>
          <w:bCs/>
          <w:sz w:val="20"/>
          <w:szCs w:val="20"/>
        </w:rPr>
      </w:pPr>
      <w:r>
        <w:t>The opportunities are visualized on a pin board. They stay in the participants' mind as positive aspects of conflict facilitation and motivate them to work further in securing the agreed conflict solution.</w:t>
      </w:r>
    </w:p>
    <w:p w14:paraId="6BFCB8F4" w14:textId="77777777" w:rsidR="006870DA" w:rsidRDefault="006870DA" w:rsidP="00C9437B">
      <w:pPr>
        <w:pStyle w:val="berschrift3"/>
      </w:pPr>
      <w:bookmarkStart w:id="7" w:name="_Toc383154345"/>
      <w:r>
        <w:t>Mood barometer – Honestly first of all!</w:t>
      </w:r>
      <w:bookmarkEnd w:id="7"/>
      <w:r>
        <w:t xml:space="preserve"> </w:t>
      </w:r>
    </w:p>
    <w:p w14:paraId="59505942" w14:textId="77777777" w:rsidR="006870DA" w:rsidRDefault="006870DA" w:rsidP="006870DA">
      <w:r>
        <w:t>The atmosphere at end of the moderation is the starting point for the subsequent process. Often the hopeful outlook on opportunities does not fit the participants' mood; especially when it seems contemplative or unclear.</w:t>
      </w:r>
    </w:p>
    <w:p w14:paraId="7A7D131D" w14:textId="77777777" w:rsidR="006870DA" w:rsidRDefault="006870DA" w:rsidP="006870DA">
      <w:r>
        <w:t xml:space="preserve">In order to express the moods one can orientate on the four aspects of the → square of communication. The mediator asks the conflict parties for a → “flashlight”. This is not about feedback on the mediator, but about an honest trend barometer. Conflict parties prepare questions (see Figure </w:t>
      </w:r>
      <w:r w:rsidR="00C9437B">
        <w:t>7.</w:t>
      </w:r>
      <w:r>
        <w:t xml:space="preserve">2) for a few minutes. </w:t>
      </w:r>
    </w:p>
    <w:p w14:paraId="2B532D15" w14:textId="77777777" w:rsidR="006870DA" w:rsidRDefault="006870DA" w:rsidP="006870DA">
      <w:r>
        <w:lastRenderedPageBreak/>
        <w:t xml:space="preserve">When team members think about this – for this they need some time and often also paper and pen to gather their thoughts – a deep interpersonal contact can occur. If the discussion is not limited to polite phrases, when neither exaggerated euphoria nor skeptical gloom proliferated, then it can happen that an honest and detailed image of the group's mood emerges. </w:t>
      </w:r>
      <w:r>
        <w:rPr>
          <w:noProof/>
          <w:lang w:val="de-DE"/>
        </w:rPr>
        <mc:AlternateContent>
          <mc:Choice Requires="wps">
            <w:drawing>
              <wp:anchor distT="0" distB="0" distL="114300" distR="114300" simplePos="0" relativeHeight="251784192" behindDoc="0" locked="0" layoutInCell="1" allowOverlap="1" wp14:anchorId="712D99A0" wp14:editId="7D6B92EC">
                <wp:simplePos x="0" y="0"/>
                <wp:positionH relativeFrom="column">
                  <wp:posOffset>3529330</wp:posOffset>
                </wp:positionH>
                <wp:positionV relativeFrom="paragraph">
                  <wp:posOffset>2119630</wp:posOffset>
                </wp:positionV>
                <wp:extent cx="2051050" cy="0"/>
                <wp:effectExtent l="0" t="19050" r="6350" b="19050"/>
                <wp:wrapSquare wrapText="bothSides"/>
                <wp:docPr id="11" name="Gerade Verbindung 11"/>
                <wp:cNvGraphicFramePr/>
                <a:graphic xmlns:a="http://schemas.openxmlformats.org/drawingml/2006/main">
                  <a:graphicData uri="http://schemas.microsoft.com/office/word/2010/wordprocessingShape">
                    <wps:wsp>
                      <wps:cNvCnPr/>
                      <wps:spPr bwMode="auto">
                        <a:xfrm>
                          <a:off x="0" y="0"/>
                          <a:ext cx="205105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Gerade Verbindung 11"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pt,166.9pt" to="439.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" strokeweight="3pt">
                <w10:wrap type="square"/>
              </v:line>
            </w:pict>
          </mc:Fallback>
        </mc:AlternateContent>
      </w:r>
      <w:r>
        <w:rPr>
          <w:noProof/>
          <w:lang w:val="de-DE"/>
        </w:rPr>
        <mc:AlternateContent>
          <mc:Choice Requires="wps">
            <w:drawing>
              <wp:anchor distT="0" distB="0" distL="114300" distR="114300" simplePos="0" relativeHeight="251788288" behindDoc="0" locked="0" layoutInCell="1" allowOverlap="1" wp14:anchorId="22F0550F" wp14:editId="78FBD485">
                <wp:simplePos x="0" y="0"/>
                <wp:positionH relativeFrom="column">
                  <wp:posOffset>3376930</wp:posOffset>
                </wp:positionH>
                <wp:positionV relativeFrom="paragraph">
                  <wp:posOffset>3034030</wp:posOffset>
                </wp:positionV>
                <wp:extent cx="2385695" cy="97790"/>
                <wp:effectExtent l="19050" t="19050" r="14605" b="16510"/>
                <wp:wrapSquare wrapText="bothSides"/>
                <wp:docPr id="10" name="Rechteck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5695" cy="97790"/>
                        </a:xfrm>
                        <a:prstGeom prst="rect">
                          <a:avLst/>
                        </a:prstGeom>
                        <a:solidFill>
                          <a:srgbClr val="333333"/>
                        </a:solidFill>
                        <a:ln>
                          <a:noFill/>
                        </a:ln>
                        <a:effectLst>
                          <a:prstShdw prst="shdw17" dist="17961" dir="2700000">
                            <a:srgbClr val="333333">
                              <a:gamma/>
                              <a:shade val="60000"/>
                              <a:invGamma/>
                            </a:srgbClr>
                          </a:prstShdw>
                        </a:effectLst>
                        <a:extLst>
                          <a:ext uri="{91240B29-F687-4F45-9708-019B960494DF}">
                            <a14:hiddenLine xmlns:a14="http://schemas.microsoft.com/office/drawing/2010/main" w="9525">
                              <a:solidFill>
                                <a:srgbClr val="333333"/>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hteck 10" o:spid="_x0000_s1026" style="position:absolute;margin-left:265.9pt;margin-top:238.9pt;width:187.85pt;height:7.7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" fillcolor="#333" stroked="f" strokecolor="#333">
                <v:imagedata embosscolor="shadow add(51)"/>
                <v:shadow on="t" type="emboss" color="#1f1f1f" color2="shadow add(102)" offset="1pt,1pt" offset2="-1pt,-1pt"/>
                <w10:wrap type="square"/>
              </v:rect>
            </w:pict>
          </mc:Fallback>
        </mc:AlternateContent>
      </w:r>
      <w:r>
        <w:rPr>
          <w:noProof/>
          <w:lang w:val="de-DE"/>
        </w:rPr>
        <mc:AlternateContent>
          <mc:Choice Requires="wps">
            <w:drawing>
              <wp:anchor distT="0" distB="0" distL="114300" distR="114300" simplePos="0" relativeHeight="251783168" behindDoc="0" locked="0" layoutInCell="1" allowOverlap="1" wp14:anchorId="7014FBBB" wp14:editId="700A3A3A">
                <wp:simplePos x="0" y="0"/>
                <wp:positionH relativeFrom="column">
                  <wp:posOffset>4586605</wp:posOffset>
                </wp:positionH>
                <wp:positionV relativeFrom="paragraph">
                  <wp:posOffset>338455</wp:posOffset>
                </wp:positionV>
                <wp:extent cx="1017905" cy="354330"/>
                <wp:effectExtent l="0" t="0" r="48895" b="64770"/>
                <wp:wrapSquare wrapText="bothSides"/>
                <wp:docPr id="9" name="Ellips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905" cy="354330"/>
                        </a:xfrm>
                        <a:prstGeom prst="ellipse">
                          <a:avLst/>
                        </a:prstGeom>
                        <a:solidFill>
                          <a:srgbClr val="FFFF00"/>
                        </a:solidFill>
                        <a:ln w="9525">
                          <a:solidFill>
                            <a:srgbClr val="000000"/>
                          </a:solidFill>
                          <a:round/>
                          <a:headEnd/>
                          <a:tailEnd/>
                        </a:ln>
                        <a:effectLst>
                          <a:outerShdw dist="35921" dir="2700000" algn="ctr" rotWithShape="0">
                            <a:srgbClr val="808080"/>
                          </a:outerShdw>
                        </a:effectLst>
                      </wps:spPr>
                      <wps:txbx>
                        <w:txbxContent>
                          <w:p w14:paraId="5C1CE9BB" w14:textId="77777777" w:rsidR="001F4D03" w:rsidRDefault="001F4D03" w:rsidP="006870DA">
                            <w:pPr>
                              <w:pStyle w:val="Kopfzeile"/>
                              <w:jc w:val="center"/>
                              <w:textAlignment w:val="baseline"/>
                            </w:pPr>
                            <w:r>
                              <w:rPr>
                                <w:rFonts w:ascii="Andy" w:hAnsi="Andy" w:cs="Calligrapher"/>
                                <w:b/>
                                <w:bCs/>
                                <w:color w:val="000000"/>
                                <w:kern w:val="24"/>
                                <w:sz w:val="28"/>
                                <w:szCs w:val="28"/>
                              </w:rPr>
                              <w:t>Finale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id="Ellipse 9" o:spid="_x0000_s1185" style="position:absolute;left:0;text-align:left;margin-left:361.15pt;margin-top:26.65pt;width:80.15pt;height:27.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" fillcolor="yellow">
                <v:shadow on="t"/>
                <v:textbox>
                  <w:txbxContent>
                    <w:p w14:paraId="5C1CE9BB" w14:textId="77777777" w:rsidR="001F4D03" w:rsidRDefault="001F4D03" w:rsidP="006870DA">
                      <w:pPr>
                        <w:pStyle w:val="Kopfzeile"/>
                        <w:jc w:val="center"/>
                        <w:textAlignment w:val="baseline"/>
                      </w:pPr>
                      <w:r>
                        <w:rPr>
                          <w:rFonts w:ascii="Andy" w:hAnsi="Andy" w:cs="Calligrapher"/>
                          <w:b/>
                          <w:bCs/>
                          <w:color w:val="000000"/>
                          <w:kern w:val="24"/>
                          <w:sz w:val="28"/>
                          <w:szCs w:val="28"/>
                        </w:rPr>
                        <w:t>Finale</w:t>
                      </w:r>
                    </w:p>
                  </w:txbxContent>
                </v:textbox>
                <w10:wrap type="square"/>
              </v:oval>
            </w:pict>
          </mc:Fallback>
        </mc:AlternateContent>
      </w:r>
      <w:r>
        <w:rPr>
          <w:noProof/>
          <w:lang w:val="de-DE"/>
        </w:rPr>
        <mc:AlternateContent>
          <mc:Choice Requires="wps">
            <w:drawing>
              <wp:anchor distT="0" distB="0" distL="114300" distR="114300" simplePos="0" relativeHeight="251782144" behindDoc="0" locked="0" layoutInCell="1" allowOverlap="1" wp14:anchorId="5368C8AB" wp14:editId="75E71CDD">
                <wp:simplePos x="0" y="0"/>
                <wp:positionH relativeFrom="column">
                  <wp:posOffset>3357880</wp:posOffset>
                </wp:positionH>
                <wp:positionV relativeFrom="paragraph">
                  <wp:posOffset>128905</wp:posOffset>
                </wp:positionV>
                <wp:extent cx="2384425" cy="147320"/>
                <wp:effectExtent l="19050" t="19050" r="34925" b="43180"/>
                <wp:wrapSquare wrapText="bothSides"/>
                <wp:docPr id="8" name="Parallelogramm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4425" cy="147320"/>
                        </a:xfrm>
                        <a:prstGeom prst="parallelogram">
                          <a:avLst>
                            <a:gd name="adj" fmla="val 0"/>
                          </a:avLst>
                        </a:prstGeom>
                        <a:solidFill>
                          <a:srgbClr val="333333"/>
                        </a:solidFill>
                        <a:ln w="9525">
                          <a:solidFill>
                            <a:schemeClr val="tx1"/>
                          </a:solidFill>
                          <a:miter lim="800000"/>
                          <a:headEnd/>
                          <a:tailEnd/>
                        </a:ln>
                        <a:effectLst>
                          <a:prstShdw prst="shdw17" dist="17961" dir="2700000">
                            <a:srgbClr val="808080">
                              <a:gamma/>
                              <a:shade val="60000"/>
                              <a:invGamma/>
                            </a:srgbClr>
                          </a:prst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Parallelogramm 8" o:spid="_x0000_s1026" type="#_x0000_t7" style="position:absolute;margin-left:264.4pt;margin-top:10.15pt;width:187.75pt;height:11.6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" adj="0" fillcolor="#333" strokecolor="black [3213]">
                <v:imagedata embosscolor="shadow add(51)"/>
                <v:shadow on="t" type="emboss" color="#4d4d4d" color2="shadow add(102)" offset="1pt,1pt" offset2="-1pt,-1pt"/>
                <w10:wrap type="square"/>
              </v:shape>
            </w:pict>
          </mc:Fallback>
        </mc:AlternateContent>
      </w:r>
      <w:r>
        <w:rPr>
          <w:noProof/>
          <w:lang w:val="de-DE"/>
        </w:rPr>
        <mc:AlternateContent>
          <mc:Choice Requires="wps">
            <w:drawing>
              <wp:anchor distT="0" distB="0" distL="114300" distR="114300" simplePos="0" relativeHeight="251781120" behindDoc="0" locked="0" layoutInCell="1" allowOverlap="1" wp14:anchorId="3E4B34D5" wp14:editId="6636B49B">
                <wp:simplePos x="0" y="0"/>
                <wp:positionH relativeFrom="column">
                  <wp:posOffset>3453130</wp:posOffset>
                </wp:positionH>
                <wp:positionV relativeFrom="paragraph">
                  <wp:posOffset>271780</wp:posOffset>
                </wp:positionV>
                <wp:extent cx="2195195" cy="2719705"/>
                <wp:effectExtent l="0" t="0" r="52705" b="61595"/>
                <wp:wrapSquare wrapText="bothSides"/>
                <wp:docPr id="7" name="Rechteck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5195" cy="2719705"/>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14:paraId="0C9EA88D" w14:textId="77777777" w:rsidR="001F4D03" w:rsidRDefault="001F4D03" w:rsidP="006870DA">
                            <w:pPr>
                              <w:pStyle w:val="Kopfzeile"/>
                              <w:spacing w:after="80"/>
                              <w:ind w:left="274" w:hanging="274"/>
                              <w:jc w:val="both"/>
                              <w:textAlignment w:val="baseline"/>
                            </w:pPr>
                            <w:r>
                              <w:rPr>
                                <w:rFonts w:ascii="Calligrapher" w:hAnsi="Calligrapher" w:cs="Calligrapher"/>
                                <w:b/>
                                <w:bCs/>
                                <w:color w:val="000000"/>
                                <w:kern w:val="24"/>
                              </w:rPr>
                              <w:t> </w:t>
                            </w:r>
                          </w:p>
                          <w:p w14:paraId="3DB4EEAF" w14:textId="77777777" w:rsidR="001F4D03" w:rsidRDefault="001F4D03" w:rsidP="006870DA">
                            <w:pPr>
                              <w:pStyle w:val="Kopfzeile"/>
                              <w:textAlignment w:val="baseline"/>
                              <w:rPr>
                                <w:rFonts w:ascii="Andy" w:hAnsi="Andy" w:cs="Calligrapher"/>
                                <w:b/>
                                <w:bCs/>
                                <w:color w:val="000000" w:themeColor="text1"/>
                                <w:kern w:val="24"/>
                                <w:sz w:val="28"/>
                                <w:szCs w:val="28"/>
                              </w:rPr>
                            </w:pPr>
                          </w:p>
                          <w:p w14:paraId="613571A9" w14:textId="77777777" w:rsidR="001F4D03" w:rsidRDefault="001F4D03" w:rsidP="006870DA">
                            <w:pPr>
                              <w:pStyle w:val="Kopfzeile"/>
                              <w:textAlignment w:val="baseline"/>
                              <w:rPr>
                                <w:rFonts w:hAnsi="Times New Roman"/>
                                <w:b/>
                                <w:bCs/>
                                <w:sz w:val="28"/>
                                <w:szCs w:val="28"/>
                                <w:lang w:val="de-DE"/>
                              </w:rPr>
                            </w:pPr>
                            <w:r>
                              <w:rPr>
                                <w:rFonts w:ascii="Andy" w:hAnsi="Andy" w:cs="Calligrapher"/>
                                <w:b/>
                                <w:bCs/>
                                <w:color w:val="000000" w:themeColor="text1"/>
                                <w:kern w:val="24"/>
                                <w:sz w:val="28"/>
                                <w:szCs w:val="28"/>
                              </w:rPr>
                              <w:t>In what spirit do we go now?</w:t>
                            </w:r>
                          </w:p>
                          <w:p w14:paraId="5A56422D" w14:textId="77777777" w:rsidR="001F4D03" w:rsidRDefault="001F4D03" w:rsidP="006870DA">
                            <w:pPr>
                              <w:numPr>
                                <w:ilvl w:val="0"/>
                                <w:numId w:val="21"/>
                              </w:numPr>
                              <w:spacing w:after="0"/>
                              <w:ind w:left="284" w:hanging="284"/>
                              <w:textAlignment w:val="baseline"/>
                              <w:rPr>
                                <w:rFonts w:eastAsia="Times New Roman"/>
                                <w:sz w:val="24"/>
                                <w:szCs w:val="24"/>
                              </w:rPr>
                            </w:pPr>
                            <w:r>
                              <w:rPr>
                                <w:rFonts w:ascii="Andy" w:hAnsi="Andy" w:cs="Calligrapher"/>
                                <w:color w:val="006600"/>
                                <w:kern w:val="24"/>
                                <w:sz w:val="24"/>
                                <w:szCs w:val="24"/>
                              </w:rPr>
                              <w:t>How is my mood at the moment, my feeling?</w:t>
                            </w:r>
                          </w:p>
                          <w:p w14:paraId="3A3593C3" w14:textId="77777777" w:rsidR="001F4D03" w:rsidRDefault="001F4D03" w:rsidP="006870DA">
                            <w:pPr>
                              <w:numPr>
                                <w:ilvl w:val="0"/>
                                <w:numId w:val="21"/>
                              </w:numPr>
                              <w:spacing w:after="0"/>
                              <w:ind w:left="284" w:hanging="284"/>
                              <w:textAlignment w:val="baseline"/>
                              <w:rPr>
                                <w:rFonts w:eastAsia="Times New Roman"/>
                                <w:sz w:val="24"/>
                                <w:szCs w:val="24"/>
                              </w:rPr>
                            </w:pPr>
                            <w:r>
                              <w:rPr>
                                <w:rFonts w:ascii="Andy" w:hAnsi="Andy" w:cs="Calligrapher"/>
                                <w:color w:val="663300"/>
                                <w:kern w:val="24"/>
                                <w:sz w:val="24"/>
                                <w:szCs w:val="24"/>
                              </w:rPr>
                              <w:t>What is now my position to the others in the group?</w:t>
                            </w:r>
                          </w:p>
                          <w:p w14:paraId="34726A65" w14:textId="77777777" w:rsidR="001F4D03" w:rsidRDefault="001F4D03" w:rsidP="006870DA">
                            <w:pPr>
                              <w:numPr>
                                <w:ilvl w:val="0"/>
                                <w:numId w:val="21"/>
                              </w:numPr>
                              <w:spacing w:after="0"/>
                              <w:ind w:left="284" w:hanging="284"/>
                              <w:textAlignment w:val="baseline"/>
                              <w:rPr>
                                <w:rFonts w:eastAsiaTheme="minorEastAsia"/>
                                <w:sz w:val="24"/>
                                <w:szCs w:val="24"/>
                              </w:rPr>
                            </w:pPr>
                            <w:r>
                              <w:rPr>
                                <w:rFonts w:ascii="Andy" w:hAnsi="Andy" w:cs="Calligrapher"/>
                                <w:color w:val="000099"/>
                                <w:kern w:val="24"/>
                                <w:sz w:val="24"/>
                                <w:szCs w:val="24"/>
                              </w:rPr>
                              <w:t>How do I see the factual matters?</w:t>
                            </w:r>
                          </w:p>
                          <w:p w14:paraId="24687444" w14:textId="77777777" w:rsidR="001F4D03" w:rsidRDefault="001F4D03" w:rsidP="006870DA">
                            <w:pPr>
                              <w:spacing w:after="0"/>
                              <w:textAlignment w:val="baseline"/>
                              <w:rPr>
                                <w:rFonts w:ascii="Andy" w:hAnsi="Andy" w:cs="Calligrapher"/>
                                <w:color w:val="C00000"/>
                                <w:kern w:val="24"/>
                                <w:sz w:val="28"/>
                                <w:szCs w:val="28"/>
                              </w:rPr>
                            </w:pPr>
                          </w:p>
                          <w:p w14:paraId="56412ACB" w14:textId="77777777" w:rsidR="001F4D03" w:rsidRDefault="001F4D03" w:rsidP="006870DA">
                            <w:pPr>
                              <w:spacing w:after="0"/>
                              <w:jc w:val="left"/>
                              <w:textAlignment w:val="baseline"/>
                              <w:rPr>
                                <w:rFonts w:eastAsiaTheme="minorEastAsia"/>
                                <w:lang w:val="de-DE"/>
                              </w:rPr>
                            </w:pPr>
                            <w:r>
                              <w:rPr>
                                <w:rFonts w:ascii="Andy" w:hAnsi="Andy" w:cs="Calligrapher"/>
                                <w:color w:val="C00000"/>
                                <w:kern w:val="24"/>
                                <w:sz w:val="28"/>
                                <w:szCs w:val="28"/>
                              </w:rPr>
                              <w:t>What do I want to share in 3-5 sentences?</w:t>
                            </w:r>
                          </w:p>
                          <w:p w14:paraId="1D13A2A3" w14:textId="77777777" w:rsidR="001F4D03" w:rsidRDefault="001F4D03" w:rsidP="006870DA">
                            <w:pPr>
                              <w:pStyle w:val="Kopfzeile"/>
                              <w:textAlignment w:val="baseline"/>
                            </w:pPr>
                            <w:r>
                              <w:rPr>
                                <w:rFonts w:ascii="Andy" w:hAnsi="Andy" w:cs="Calligrapher"/>
                                <w:color w:val="000000"/>
                                <w:kern w:val="24"/>
                                <w:sz w:val="32"/>
                                <w:szCs w:val="32"/>
                              </w:rPr>
                              <w:t> </w:t>
                            </w:r>
                          </w:p>
                          <w:p w14:paraId="1553087B" w14:textId="77777777" w:rsidR="001F4D03" w:rsidRDefault="001F4D03" w:rsidP="006870DA">
                            <w:pPr>
                              <w:pStyle w:val="Kopfzeile"/>
                              <w:spacing w:after="80"/>
                              <w:ind w:left="274" w:hanging="274"/>
                              <w:jc w:val="both"/>
                              <w:textAlignment w:val="baseline"/>
                            </w:pPr>
                            <w:r>
                              <w:rPr>
                                <w:rFonts w:ascii="Calligrapher" w:hAnsi="Calligrapher" w:cs="Calligrapher"/>
                                <w:color w:val="000000"/>
                                <w:kern w:val="24"/>
                                <w:sz w:val="32"/>
                                <w:szCs w:val="32"/>
                              </w:rPr>
                              <w:t> </w:t>
                            </w:r>
                          </w:p>
                          <w:p w14:paraId="2D79122E" w14:textId="77777777" w:rsidR="001F4D03" w:rsidRDefault="001F4D03" w:rsidP="006870DA">
                            <w:pPr>
                              <w:pStyle w:val="Kopfzeile"/>
                              <w:spacing w:after="80"/>
                              <w:ind w:left="274" w:hanging="274"/>
                              <w:jc w:val="both"/>
                              <w:textAlignment w:val="baseline"/>
                            </w:pPr>
                            <w:r>
                              <w:rPr>
                                <w:rFonts w:ascii="Calligrapher" w:hAnsi="Calligrapher" w:cs="Calligrapher"/>
                                <w:color w:val="000000"/>
                                <w:kern w:val="24"/>
                                <w:sz w:val="32"/>
                                <w:szCs w:val="32"/>
                              </w:rPr>
                              <w:t>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hteck 7" o:spid="_x0000_s1186" style="position:absolute;left:0;text-align:left;margin-left:271.9pt;margin-top:21.4pt;width:172.85pt;height:214.1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" fillcolor="#d8d8d8 [2732]" strokecolor="#5f5f5f" strokeweight="1pt">
                <v:shadow on="t" color="#5f5f5f" offset="3pt"/>
                <v:textbox>
                  <w:txbxContent>
                    <w:p w14:paraId="0C9EA88D" w14:textId="77777777" w:rsidR="001F4D03" w:rsidRDefault="001F4D03" w:rsidP="006870DA">
                      <w:pPr>
                        <w:pStyle w:val="Kopfzeile"/>
                        <w:spacing w:after="80"/>
                        <w:ind w:left="274" w:hanging="274"/>
                        <w:jc w:val="both"/>
                        <w:textAlignment w:val="baseline"/>
                      </w:pPr>
                      <w:r>
                        <w:rPr>
                          <w:rFonts w:ascii="Calligrapher" w:hAnsi="Calligrapher" w:cs="Calligrapher"/>
                          <w:b/>
                          <w:bCs/>
                          <w:color w:val="000000"/>
                          <w:kern w:val="24"/>
                        </w:rPr>
                        <w:t> </w:t>
                      </w:r>
                    </w:p>
                    <w:p w14:paraId="3DB4EEAF" w14:textId="77777777" w:rsidR="001F4D03" w:rsidRDefault="001F4D03" w:rsidP="006870DA">
                      <w:pPr>
                        <w:pStyle w:val="Kopfzeile"/>
                        <w:textAlignment w:val="baseline"/>
                        <w:rPr>
                          <w:rFonts w:ascii="Andy" w:hAnsi="Andy" w:cs="Calligrapher"/>
                          <w:b/>
                          <w:bCs/>
                          <w:color w:val="000000" w:themeColor="text1"/>
                          <w:kern w:val="24"/>
                          <w:sz w:val="28"/>
                          <w:szCs w:val="28"/>
                        </w:rPr>
                      </w:pPr>
                    </w:p>
                    <w:p w14:paraId="613571A9" w14:textId="77777777" w:rsidR="001F4D03" w:rsidRDefault="001F4D03" w:rsidP="006870DA">
                      <w:pPr>
                        <w:pStyle w:val="Kopfzeile"/>
                        <w:textAlignment w:val="baseline"/>
                        <w:rPr>
                          <w:rFonts w:hAnsi="Times New Roman"/>
                          <w:b/>
                          <w:bCs/>
                          <w:sz w:val="28"/>
                          <w:szCs w:val="28"/>
                          <w:lang w:val="de-DE"/>
                        </w:rPr>
                      </w:pPr>
                      <w:r>
                        <w:rPr>
                          <w:rFonts w:ascii="Andy" w:hAnsi="Andy" w:cs="Calligrapher"/>
                          <w:b/>
                          <w:bCs/>
                          <w:color w:val="000000" w:themeColor="text1"/>
                          <w:kern w:val="24"/>
                          <w:sz w:val="28"/>
                          <w:szCs w:val="28"/>
                        </w:rPr>
                        <w:t>In what spirit do we go now?</w:t>
                      </w:r>
                    </w:p>
                    <w:p w14:paraId="5A56422D" w14:textId="77777777" w:rsidR="001F4D03" w:rsidRDefault="001F4D03" w:rsidP="006870DA">
                      <w:pPr>
                        <w:numPr>
                          <w:ilvl w:val="0"/>
                          <w:numId w:val="21"/>
                        </w:numPr>
                        <w:spacing w:after="0"/>
                        <w:ind w:left="284" w:hanging="284"/>
                        <w:textAlignment w:val="baseline"/>
                        <w:rPr>
                          <w:rFonts w:eastAsia="Times New Roman"/>
                          <w:sz w:val="24"/>
                          <w:szCs w:val="24"/>
                        </w:rPr>
                      </w:pPr>
                      <w:r>
                        <w:rPr>
                          <w:rFonts w:ascii="Andy" w:hAnsi="Andy" w:cs="Calligrapher"/>
                          <w:color w:val="006600"/>
                          <w:kern w:val="24"/>
                          <w:sz w:val="24"/>
                          <w:szCs w:val="24"/>
                        </w:rPr>
                        <w:t>How is my mood at the m</w:t>
                      </w:r>
                      <w:r>
                        <w:rPr>
                          <w:rFonts w:ascii="Andy" w:hAnsi="Andy" w:cs="Calligrapher"/>
                          <w:color w:val="006600"/>
                          <w:kern w:val="24"/>
                          <w:sz w:val="24"/>
                          <w:szCs w:val="24"/>
                        </w:rPr>
                        <w:t>o</w:t>
                      </w:r>
                      <w:r>
                        <w:rPr>
                          <w:rFonts w:ascii="Andy" w:hAnsi="Andy" w:cs="Calligrapher"/>
                          <w:color w:val="006600"/>
                          <w:kern w:val="24"/>
                          <w:sz w:val="24"/>
                          <w:szCs w:val="24"/>
                        </w:rPr>
                        <w:t>ment, my feeling?</w:t>
                      </w:r>
                    </w:p>
                    <w:p w14:paraId="3A3593C3" w14:textId="77777777" w:rsidR="001F4D03" w:rsidRDefault="001F4D03" w:rsidP="006870DA">
                      <w:pPr>
                        <w:numPr>
                          <w:ilvl w:val="0"/>
                          <w:numId w:val="21"/>
                        </w:numPr>
                        <w:spacing w:after="0"/>
                        <w:ind w:left="284" w:hanging="284"/>
                        <w:textAlignment w:val="baseline"/>
                        <w:rPr>
                          <w:rFonts w:eastAsia="Times New Roman"/>
                          <w:sz w:val="24"/>
                          <w:szCs w:val="24"/>
                        </w:rPr>
                      </w:pPr>
                      <w:r>
                        <w:rPr>
                          <w:rFonts w:ascii="Andy" w:hAnsi="Andy" w:cs="Calligrapher"/>
                          <w:color w:val="663300"/>
                          <w:kern w:val="24"/>
                          <w:sz w:val="24"/>
                          <w:szCs w:val="24"/>
                        </w:rPr>
                        <w:t>What is now my position to the others in the group?</w:t>
                      </w:r>
                    </w:p>
                    <w:p w14:paraId="34726A65" w14:textId="77777777" w:rsidR="001F4D03" w:rsidRDefault="001F4D03" w:rsidP="006870DA">
                      <w:pPr>
                        <w:numPr>
                          <w:ilvl w:val="0"/>
                          <w:numId w:val="21"/>
                        </w:numPr>
                        <w:spacing w:after="0"/>
                        <w:ind w:left="284" w:hanging="284"/>
                        <w:textAlignment w:val="baseline"/>
                        <w:rPr>
                          <w:rFonts w:eastAsiaTheme="minorEastAsia"/>
                          <w:sz w:val="24"/>
                          <w:szCs w:val="24"/>
                        </w:rPr>
                      </w:pPr>
                      <w:r>
                        <w:rPr>
                          <w:rFonts w:ascii="Andy" w:hAnsi="Andy" w:cs="Calligrapher"/>
                          <w:color w:val="000099"/>
                          <w:kern w:val="24"/>
                          <w:sz w:val="24"/>
                          <w:szCs w:val="24"/>
                        </w:rPr>
                        <w:t>How do I see the factual ma</w:t>
                      </w:r>
                      <w:r>
                        <w:rPr>
                          <w:rFonts w:ascii="Andy" w:hAnsi="Andy" w:cs="Calligrapher"/>
                          <w:color w:val="000099"/>
                          <w:kern w:val="24"/>
                          <w:sz w:val="24"/>
                          <w:szCs w:val="24"/>
                        </w:rPr>
                        <w:t>t</w:t>
                      </w:r>
                      <w:r>
                        <w:rPr>
                          <w:rFonts w:ascii="Andy" w:hAnsi="Andy" w:cs="Calligrapher"/>
                          <w:color w:val="000099"/>
                          <w:kern w:val="24"/>
                          <w:sz w:val="24"/>
                          <w:szCs w:val="24"/>
                        </w:rPr>
                        <w:t>ters?</w:t>
                      </w:r>
                    </w:p>
                    <w:p w14:paraId="24687444" w14:textId="77777777" w:rsidR="001F4D03" w:rsidRDefault="001F4D03" w:rsidP="006870DA">
                      <w:pPr>
                        <w:spacing w:after="0"/>
                        <w:textAlignment w:val="baseline"/>
                        <w:rPr>
                          <w:rFonts w:ascii="Andy" w:hAnsi="Andy" w:cs="Calligrapher"/>
                          <w:color w:val="C00000"/>
                          <w:kern w:val="24"/>
                          <w:sz w:val="28"/>
                          <w:szCs w:val="28"/>
                        </w:rPr>
                      </w:pPr>
                    </w:p>
                    <w:p w14:paraId="56412ACB" w14:textId="77777777" w:rsidR="001F4D03" w:rsidRDefault="001F4D03" w:rsidP="006870DA">
                      <w:pPr>
                        <w:spacing w:after="0"/>
                        <w:jc w:val="left"/>
                        <w:textAlignment w:val="baseline"/>
                        <w:rPr>
                          <w:rFonts w:eastAsiaTheme="minorEastAsia"/>
                          <w:lang w:val="de-DE"/>
                        </w:rPr>
                      </w:pPr>
                      <w:r>
                        <w:rPr>
                          <w:rFonts w:ascii="Andy" w:hAnsi="Andy" w:cs="Calligrapher"/>
                          <w:color w:val="C00000"/>
                          <w:kern w:val="24"/>
                          <w:sz w:val="28"/>
                          <w:szCs w:val="28"/>
                        </w:rPr>
                        <w:t>What do I want to share in 3-5 sentences?</w:t>
                      </w:r>
                    </w:p>
                    <w:p w14:paraId="1D13A2A3" w14:textId="77777777" w:rsidR="001F4D03" w:rsidRDefault="001F4D03" w:rsidP="006870DA">
                      <w:pPr>
                        <w:pStyle w:val="Kopfzeile"/>
                        <w:textAlignment w:val="baseline"/>
                      </w:pPr>
                      <w:r>
                        <w:rPr>
                          <w:rFonts w:ascii="Andy" w:hAnsi="Andy" w:cs="Calligrapher"/>
                          <w:color w:val="000000"/>
                          <w:kern w:val="24"/>
                          <w:sz w:val="32"/>
                          <w:szCs w:val="32"/>
                        </w:rPr>
                        <w:t> </w:t>
                      </w:r>
                    </w:p>
                    <w:p w14:paraId="1553087B" w14:textId="77777777" w:rsidR="001F4D03" w:rsidRDefault="001F4D03" w:rsidP="006870DA">
                      <w:pPr>
                        <w:pStyle w:val="Kopfzeile"/>
                        <w:spacing w:after="80"/>
                        <w:ind w:left="274" w:hanging="274"/>
                        <w:jc w:val="both"/>
                        <w:textAlignment w:val="baseline"/>
                      </w:pPr>
                      <w:r>
                        <w:rPr>
                          <w:rFonts w:ascii="Calligrapher" w:hAnsi="Calligrapher" w:cs="Calligrapher"/>
                          <w:color w:val="000000"/>
                          <w:kern w:val="24"/>
                          <w:sz w:val="32"/>
                          <w:szCs w:val="32"/>
                        </w:rPr>
                        <w:t> </w:t>
                      </w:r>
                    </w:p>
                    <w:p w14:paraId="2D79122E" w14:textId="77777777" w:rsidR="001F4D03" w:rsidRDefault="001F4D03" w:rsidP="006870DA">
                      <w:pPr>
                        <w:pStyle w:val="Kopfzeile"/>
                        <w:spacing w:after="80"/>
                        <w:ind w:left="274" w:hanging="274"/>
                        <w:jc w:val="both"/>
                        <w:textAlignment w:val="baseline"/>
                      </w:pPr>
                      <w:r>
                        <w:rPr>
                          <w:rFonts w:ascii="Calligrapher" w:hAnsi="Calligrapher" w:cs="Calligrapher"/>
                          <w:color w:val="000000"/>
                          <w:kern w:val="24"/>
                          <w:sz w:val="32"/>
                          <w:szCs w:val="32"/>
                        </w:rPr>
                        <w:t> </w:t>
                      </w:r>
                    </w:p>
                  </w:txbxContent>
                </v:textbox>
                <w10:wrap type="square"/>
              </v:rect>
            </w:pict>
          </mc:Fallback>
        </mc:AlternateContent>
      </w:r>
      <w:r>
        <w:t>To achieve this, much is necessary: Thoughtfulness and energy, skepticism and enthusiasm, hopes and fears, disappointment and surprise as well as many other thoughts and feelings.</w:t>
      </w:r>
    </w:p>
    <w:p w14:paraId="30F547AF" w14:textId="77777777" w:rsidR="006870DA" w:rsidRDefault="006870DA" w:rsidP="006870DA">
      <w:r>
        <w:rPr>
          <w:noProof/>
          <w:lang w:val="de-DE"/>
        </w:rPr>
        <mc:AlternateContent>
          <mc:Choice Requires="wps">
            <w:drawing>
              <wp:anchor distT="0" distB="0" distL="114300" distR="114300" simplePos="0" relativeHeight="251785216" behindDoc="0" locked="0" layoutInCell="1" allowOverlap="1" wp14:anchorId="5BBB875B" wp14:editId="4444A139">
                <wp:simplePos x="0" y="0"/>
                <wp:positionH relativeFrom="column">
                  <wp:posOffset>3605530</wp:posOffset>
                </wp:positionH>
                <wp:positionV relativeFrom="paragraph">
                  <wp:posOffset>1396365</wp:posOffset>
                </wp:positionV>
                <wp:extent cx="2019300" cy="695325"/>
                <wp:effectExtent l="0" t="0" r="0" b="9525"/>
                <wp:wrapSquare wrapText="bothSides"/>
                <wp:docPr id="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630E5D" w14:textId="77777777" w:rsidR="001F4D03" w:rsidRDefault="001F4D03" w:rsidP="006870DA">
                            <w:pPr>
                              <w:pStyle w:val="Kopfzeile"/>
                              <w:jc w:val="both"/>
                              <w:textAlignment w:val="baseline"/>
                              <w:rPr>
                                <w:rFonts w:ascii="Arial" w:hAnsi="Arial"/>
                                <w:color w:val="000000" w:themeColor="text1"/>
                                <w:kern w:val="24"/>
                                <w:sz w:val="20"/>
                                <w:szCs w:val="20"/>
                              </w:rPr>
                            </w:pPr>
                          </w:p>
                          <w:p w14:paraId="762AFC18" w14:textId="77777777" w:rsidR="001F4D03" w:rsidRDefault="001F4D03" w:rsidP="006870DA">
                            <w:pPr>
                              <w:pStyle w:val="Kopfzeile"/>
                              <w:jc w:val="both"/>
                              <w:textAlignment w:val="baseline"/>
                              <w:rPr>
                                <w:rFonts w:ascii="Arial" w:hAnsi="Arial"/>
                                <w:color w:val="000000" w:themeColor="text1"/>
                                <w:kern w:val="24"/>
                                <w:sz w:val="20"/>
                                <w:szCs w:val="20"/>
                              </w:rPr>
                            </w:pPr>
                          </w:p>
                          <w:p w14:paraId="6A161DA7" w14:textId="77777777" w:rsidR="001F4D03" w:rsidRDefault="001F4D03" w:rsidP="006870DA">
                            <w:pPr>
                              <w:pStyle w:val="Kopfzeile"/>
                              <w:jc w:val="both"/>
                              <w:textAlignment w:val="baseline"/>
                              <w:rPr>
                                <w:rFonts w:ascii="Arial" w:hAnsi="Arial"/>
                                <w:color w:val="000000" w:themeColor="text1"/>
                                <w:kern w:val="24"/>
                                <w:sz w:val="20"/>
                                <w:szCs w:val="20"/>
                              </w:rPr>
                            </w:pPr>
                          </w:p>
                          <w:p w14:paraId="6D7C7019" w14:textId="77777777" w:rsidR="001F4D03" w:rsidRDefault="001F4D03" w:rsidP="006870DA">
                            <w:pPr>
                              <w:pStyle w:val="Kopfzeile"/>
                              <w:jc w:val="both"/>
                              <w:textAlignment w:val="baseline"/>
                              <w:rPr>
                                <w:rFonts w:hAnsi="Times New Roman"/>
                                <w:lang w:val="de-DE"/>
                              </w:rPr>
                            </w:pPr>
                            <w:r>
                              <w:rPr>
                                <w:rFonts w:ascii="Arial" w:hAnsi="Arial"/>
                                <w:color w:val="000000" w:themeColor="text1"/>
                                <w:kern w:val="24"/>
                                <w:sz w:val="20"/>
                                <w:szCs w:val="20"/>
                              </w:rPr>
                              <w:t xml:space="preserve">Fig. </w:t>
                            </w:r>
                            <w:r w:rsidR="00C9437B">
                              <w:rPr>
                                <w:rFonts w:ascii="Arial" w:hAnsi="Arial"/>
                                <w:color w:val="000000" w:themeColor="text1"/>
                                <w:kern w:val="24"/>
                                <w:sz w:val="20"/>
                                <w:szCs w:val="20"/>
                              </w:rPr>
                              <w:t>7.</w:t>
                            </w:r>
                            <w:r>
                              <w:rPr>
                                <w:rFonts w:ascii="Arial" w:hAnsi="Arial"/>
                                <w:color w:val="000000" w:themeColor="text1"/>
                                <w:kern w:val="24"/>
                                <w:sz w:val="20"/>
                                <w:szCs w:val="20"/>
                              </w:rPr>
                              <w:t>4: Final naming the mood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6" o:spid="_x0000_s1187" type="#_x0000_t202" style="position:absolute;left:0;text-align:left;margin-left:283.9pt;margin-top:109.95pt;width:159pt;height:54.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" stroked="f">
                <v:textbox>
                  <w:txbxContent>
                    <w:p w14:paraId="5F630E5D" w14:textId="77777777" w:rsidR="001F4D03" w:rsidRDefault="001F4D03" w:rsidP="006870DA">
                      <w:pPr>
                        <w:pStyle w:val="Kopfzeile"/>
                        <w:jc w:val="both"/>
                        <w:textAlignment w:val="baseline"/>
                        <w:rPr>
                          <w:rFonts w:ascii="Arial" w:hAnsi="Arial"/>
                          <w:color w:val="000000" w:themeColor="text1"/>
                          <w:kern w:val="24"/>
                          <w:sz w:val="20"/>
                          <w:szCs w:val="20"/>
                        </w:rPr>
                      </w:pPr>
                    </w:p>
                    <w:p w14:paraId="762AFC18" w14:textId="77777777" w:rsidR="001F4D03" w:rsidRDefault="001F4D03" w:rsidP="006870DA">
                      <w:pPr>
                        <w:pStyle w:val="Kopfzeile"/>
                        <w:jc w:val="both"/>
                        <w:textAlignment w:val="baseline"/>
                        <w:rPr>
                          <w:rFonts w:ascii="Arial" w:hAnsi="Arial"/>
                          <w:color w:val="000000" w:themeColor="text1"/>
                          <w:kern w:val="24"/>
                          <w:sz w:val="20"/>
                          <w:szCs w:val="20"/>
                        </w:rPr>
                      </w:pPr>
                    </w:p>
                    <w:p w14:paraId="6A161DA7" w14:textId="77777777" w:rsidR="001F4D03" w:rsidRDefault="001F4D03" w:rsidP="006870DA">
                      <w:pPr>
                        <w:pStyle w:val="Kopfzeile"/>
                        <w:jc w:val="both"/>
                        <w:textAlignment w:val="baseline"/>
                        <w:rPr>
                          <w:rFonts w:ascii="Arial" w:hAnsi="Arial"/>
                          <w:color w:val="000000" w:themeColor="text1"/>
                          <w:kern w:val="24"/>
                          <w:sz w:val="20"/>
                          <w:szCs w:val="20"/>
                        </w:rPr>
                      </w:pPr>
                    </w:p>
                    <w:p w14:paraId="6D7C7019" w14:textId="77777777" w:rsidR="001F4D03" w:rsidRDefault="001F4D03" w:rsidP="006870DA">
                      <w:pPr>
                        <w:pStyle w:val="Kopfzeile"/>
                        <w:jc w:val="both"/>
                        <w:textAlignment w:val="baseline"/>
                        <w:rPr>
                          <w:rFonts w:hAnsi="Times New Roman"/>
                          <w:lang w:val="de-DE"/>
                        </w:rPr>
                      </w:pPr>
                      <w:r>
                        <w:rPr>
                          <w:rFonts w:ascii="Arial" w:hAnsi="Arial"/>
                          <w:color w:val="000000" w:themeColor="text1"/>
                          <w:kern w:val="24"/>
                          <w:sz w:val="20"/>
                          <w:szCs w:val="20"/>
                        </w:rPr>
                        <w:t xml:space="preserve">Fig. </w:t>
                      </w:r>
                      <w:r w:rsidR="00C9437B">
                        <w:rPr>
                          <w:rFonts w:ascii="Arial" w:hAnsi="Arial"/>
                          <w:color w:val="000000" w:themeColor="text1"/>
                          <w:kern w:val="24"/>
                          <w:sz w:val="20"/>
                          <w:szCs w:val="20"/>
                        </w:rPr>
                        <w:t>7.</w:t>
                      </w:r>
                      <w:r>
                        <w:rPr>
                          <w:rFonts w:ascii="Arial" w:hAnsi="Arial"/>
                          <w:color w:val="000000" w:themeColor="text1"/>
                          <w:kern w:val="24"/>
                          <w:sz w:val="20"/>
                          <w:szCs w:val="20"/>
                        </w:rPr>
                        <w:t>4: Final naming the mood</w:t>
                      </w:r>
                    </w:p>
                  </w:txbxContent>
                </v:textbox>
                <w10:wrap type="square"/>
              </v:shape>
            </w:pict>
          </mc:Fallback>
        </mc:AlternateContent>
      </w:r>
      <w:r>
        <w:rPr>
          <w:noProof/>
          <w:lang w:val="de-DE"/>
        </w:rPr>
        <mc:AlternateContent>
          <mc:Choice Requires="wps">
            <w:drawing>
              <wp:anchor distT="0" distB="0" distL="114300" distR="114300" simplePos="0" relativeHeight="251786240" behindDoc="0" locked="0" layoutInCell="1" allowOverlap="1" wp14:anchorId="17E9E884" wp14:editId="0389DD82">
                <wp:simplePos x="0" y="0"/>
                <wp:positionH relativeFrom="column">
                  <wp:posOffset>5687695</wp:posOffset>
                </wp:positionH>
                <wp:positionV relativeFrom="paragraph">
                  <wp:posOffset>1310640</wp:posOffset>
                </wp:positionV>
                <wp:extent cx="46990" cy="779145"/>
                <wp:effectExtent l="38100" t="19050" r="67310" b="40005"/>
                <wp:wrapSquare wrapText="bothSides"/>
                <wp:docPr id="5" name="Gerade Verbindung 5"/>
                <wp:cNvGraphicFramePr/>
                <a:graphic xmlns:a="http://schemas.openxmlformats.org/drawingml/2006/main">
                  <a:graphicData uri="http://schemas.microsoft.com/office/word/2010/wordprocessingShape">
                    <wps:wsp>
                      <wps:cNvCnPr/>
                      <wps:spPr bwMode="auto">
                        <a:xfrm>
                          <a:off x="0" y="0"/>
                          <a:ext cx="46990" cy="779145"/>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Gerade Verbindung 5"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7.85pt,103.2pt" to="451.55pt,1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" strokecolor="#333" strokeweight="4.5pt">
                <v:imagedata embosscolor="shadow add(51)"/>
                <v:shadow on="t" type="emboss" color="#1f1f1f" color2="shadow add(102)" offset="1pt,1pt" offset2="-1pt,-1pt"/>
                <w10:wrap type="square"/>
              </v:line>
            </w:pict>
          </mc:Fallback>
        </mc:AlternateContent>
      </w:r>
      <w:r>
        <w:rPr>
          <w:noProof/>
          <w:lang w:val="de-DE"/>
        </w:rPr>
        <mc:AlternateContent>
          <mc:Choice Requires="wps">
            <w:drawing>
              <wp:anchor distT="0" distB="0" distL="114300" distR="114300" simplePos="0" relativeHeight="251792384" behindDoc="0" locked="0" layoutInCell="1" allowOverlap="1" wp14:anchorId="5B0377A0" wp14:editId="2F112631">
                <wp:simplePos x="0" y="0"/>
                <wp:positionH relativeFrom="column">
                  <wp:posOffset>4510405</wp:posOffset>
                </wp:positionH>
                <wp:positionV relativeFrom="paragraph">
                  <wp:posOffset>1214120</wp:posOffset>
                </wp:positionV>
                <wp:extent cx="0" cy="567055"/>
                <wp:effectExtent l="38100" t="19050" r="57150" b="23495"/>
                <wp:wrapSquare wrapText="bothSides"/>
                <wp:docPr id="4" name="Gerade Verbindung 4"/>
                <wp:cNvGraphicFramePr/>
                <a:graphic xmlns:a="http://schemas.openxmlformats.org/drawingml/2006/main">
                  <a:graphicData uri="http://schemas.microsoft.com/office/word/2010/wordprocessingShape">
                    <wps:wsp>
                      <wps:cNvCnPr/>
                      <wps:spPr bwMode="auto">
                        <a:xfrm>
                          <a:off x="0" y="0"/>
                          <a:ext cx="0" cy="567055"/>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Gerade Verbindung 4"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15pt,95.6pt" to="355.15pt,1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" strokecolor="#333" strokeweight="4.5pt">
                <v:imagedata embosscolor="shadow add(51)"/>
                <v:shadow on="t" type="emboss" color="#1f1f1f" color2="shadow add(102)" offset="1pt,1pt" offset2="-1pt,-1pt"/>
                <w10:wrap type="square"/>
              </v:line>
            </w:pict>
          </mc:Fallback>
        </mc:AlternateContent>
      </w:r>
      <w:r>
        <w:rPr>
          <w:noProof/>
          <w:lang w:val="de-DE"/>
        </w:rPr>
        <mc:AlternateContent>
          <mc:Choice Requires="wps">
            <w:drawing>
              <wp:anchor distT="0" distB="0" distL="114300" distR="114300" simplePos="0" relativeHeight="251787264" behindDoc="0" locked="0" layoutInCell="1" allowOverlap="1" wp14:anchorId="3FF30350" wp14:editId="68D2E1E9">
                <wp:simplePos x="0" y="0"/>
                <wp:positionH relativeFrom="column">
                  <wp:posOffset>3490595</wp:posOffset>
                </wp:positionH>
                <wp:positionV relativeFrom="paragraph">
                  <wp:posOffset>1274445</wp:posOffset>
                </wp:positionV>
                <wp:extent cx="35560" cy="819150"/>
                <wp:effectExtent l="38100" t="19050" r="59690" b="38100"/>
                <wp:wrapSquare wrapText="bothSides"/>
                <wp:docPr id="3" name="Gerade Verbindung 3"/>
                <wp:cNvGraphicFramePr/>
                <a:graphic xmlns:a="http://schemas.openxmlformats.org/drawingml/2006/main">
                  <a:graphicData uri="http://schemas.microsoft.com/office/word/2010/wordprocessingShape">
                    <wps:wsp>
                      <wps:cNvCnPr/>
                      <wps:spPr bwMode="auto">
                        <a:xfrm flipH="1">
                          <a:off x="0" y="0"/>
                          <a:ext cx="35560" cy="819150"/>
                        </a:xfrm>
                        <a:prstGeom prst="line">
                          <a:avLst/>
                        </a:prstGeom>
                        <a:noFill/>
                        <a:ln w="57150">
                          <a:solidFill>
                            <a:srgbClr val="333333"/>
                          </a:solidFill>
                          <a:round/>
                          <a:headEnd/>
                          <a:tailEnd/>
                        </a:ln>
                        <a:effectLst>
                          <a:prstShdw prst="shdw17" dist="17961" dir="2700000">
                            <a:srgbClr val="333333">
                              <a:gamma/>
                              <a:shade val="60000"/>
                              <a:invGamma/>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xmlns:mo="http://schemas.microsoft.com/office/mac/office/2008/main" xmlns:mv="urn:schemas-microsoft-com:mac:vml">
            <w:pict>
              <v:line id="Gerade Verbindung 3" o:spid="_x0000_s1026" style="position:absolute;flip:x;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74.85pt,100.35pt" to="277.65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" strokecolor="#333" strokeweight="4.5pt">
                <v:imagedata embosscolor="shadow add(51)"/>
                <v:shadow on="t" type="emboss" color="#1f1f1f" color2="shadow add(102)" offset="1pt,1pt" offset2="-1pt,-1pt"/>
                <w10:wrap type="square"/>
              </v:line>
            </w:pict>
          </mc:Fallback>
        </mc:AlternateContent>
      </w:r>
      <w:r>
        <w:t>These moods should linger for the moment, and should not seamlessly change to “feedback” or “assessment”. There is often no “final stroke”, which clearly and finally puts an end to the process, or pretends that it could be terminated. Rather, this end really is the (open) starting point of the practical changes to everyday life for the conflict parties. So in our mood barometer, we – the mediators – should rather talk about how we are exhausted (or full of energy), that we want to go on (or go home), that we liked to work with the conflict parties (or experienced the relationship to one or the other as problematic and difficult on one or the other point). One could mention that the group came from an easy (or hard) starting point, that the solution plan involves a lot of work for the conflict parties (or that this or that aim has nearly been reached).</w:t>
      </w:r>
    </w:p>
    <w:p w14:paraId="4CCBE23C" w14:textId="77777777" w:rsidR="006870DA" w:rsidRDefault="006870DA" w:rsidP="006870DA">
      <w:r>
        <w:t>Reading this, it might seem likely that new reasons for conflict could now emerge, which one would not want to take away from this process. But the mediation team needs to rise above exactly this concern. What is said here is part of the situation's truth, even if the mood barometer seems to indicate sentiments like “it all was for nothing”, “only now do we really get to the important points”, “the relationships became clearer, but also harsher”, etc.</w:t>
      </w:r>
    </w:p>
    <w:p w14:paraId="44B2F396" w14:textId="77777777" w:rsidR="006870DA" w:rsidRDefault="006870DA" w:rsidP="006870DA">
      <w:pPr>
        <w:pStyle w:val="Leitlinien"/>
        <w:pBdr>
          <w:top w:val="single" w:sz="4" w:space="1" w:color="auto" w:shadow="1"/>
          <w:left w:val="single" w:sz="4" w:space="4" w:color="auto" w:shadow="1"/>
          <w:bottom w:val="single" w:sz="4" w:space="1" w:color="auto" w:shadow="1"/>
          <w:right w:val="single" w:sz="4" w:space="4" w:color="auto" w:shadow="1"/>
        </w:pBdr>
      </w:pPr>
      <w:r>
        <w:rPr>
          <w:lang w:val="en"/>
        </w:rPr>
        <w:t>Completion criterion: Potential failures are prevented in a promising way.</w:t>
      </w:r>
    </w:p>
    <w:p w14:paraId="20378887" w14:textId="77777777" w:rsidR="000F18AE" w:rsidRDefault="000F18AE" w:rsidP="006870DA">
      <w:pPr>
        <w:pStyle w:val="berschrift2"/>
        <w:keepLines w:val="0"/>
        <w:pageBreakBefore/>
        <w:tabs>
          <w:tab w:val="clear" w:pos="426"/>
        </w:tabs>
        <w:ind w:left="426" w:hanging="426"/>
        <w:jc w:val="both"/>
        <w:sectPr w:rsidR="000F18AE" w:rsidSect="00D3743E">
          <w:headerReference w:type="default" r:id="rId25"/>
          <w:pgSz w:w="11906" w:h="16838"/>
          <w:pgMar w:top="1417" w:right="1417" w:bottom="1134" w:left="1417" w:header="708" w:footer="708" w:gutter="0"/>
          <w:cols w:space="708"/>
          <w:docGrid w:linePitch="360"/>
        </w:sectPr>
      </w:pPr>
    </w:p>
    <w:p w14:paraId="0D7D5E04" w14:textId="77777777" w:rsidR="006870DA" w:rsidRDefault="006870DA" w:rsidP="006870DA">
      <w:pPr>
        <w:pStyle w:val="berschrift2"/>
        <w:keepLines w:val="0"/>
        <w:pageBreakBefore/>
        <w:tabs>
          <w:tab w:val="clear" w:pos="426"/>
        </w:tabs>
        <w:ind w:left="426" w:hanging="426"/>
        <w:jc w:val="both"/>
      </w:pPr>
      <w:bookmarkStart w:id="8" w:name="_Toc383154346"/>
      <w:r>
        <w:lastRenderedPageBreak/>
        <w:t>Exercise: Moderation of a risk assessment for a real project in the train</w:t>
      </w:r>
      <w:r w:rsidR="000F18AE">
        <w:t>ing group's community (90-120‘</w:t>
      </w:r>
      <w:r>
        <w:t>)</w:t>
      </w:r>
      <w:bookmarkEnd w:id="8"/>
      <w:r>
        <w:t xml:space="preserve"> </w:t>
      </w:r>
    </w:p>
    <w:p w14:paraId="5AA62879" w14:textId="5A4B8781" w:rsidR="006870DA" w:rsidRPr="008F6EC3" w:rsidRDefault="006870DA" w:rsidP="008F6EC3">
      <w:pPr>
        <w:rPr>
          <w:lang w:val="de-DE"/>
        </w:rPr>
      </w:pPr>
      <w:r>
        <w:t>To train the moderation of a risk assessment, this exercise can follow direct</w:t>
      </w:r>
      <w:r w:rsidR="008F6EC3">
        <w:t>ly after creating a solution or action plan</w:t>
      </w:r>
      <w:r>
        <w:t>. The risk assessment can then directly be applied to the developed action plan (e.g. see 5.3). Existing projects of the training group can also be used; e.g. an upcoming self-experience weekend, the joint planning of the group supervision for the trainer group, a group party, a system for recruiting mediation cases, etc. One can also base it on a current endeavor of a participant or a trainer, or on a more or less familiar innovation, such as the introduction of a new study program. The minimum criterion for the action plan to be discussed is that it should be fruitful to take a look on the opportunities and risks in order to optimize it.</w:t>
      </w:r>
    </w:p>
    <w:p w14:paraId="336B952E" w14:textId="77777777" w:rsidR="006870DA" w:rsidRDefault="006870DA" w:rsidP="006870DA">
      <w:r>
        <w:t>This exercise is illustrated by the example of the German Mediation Law</w:t>
      </w:r>
      <w:r>
        <w:rPr>
          <w:rStyle w:val="Funotenzeichen"/>
        </w:rPr>
        <w:footnoteReference w:id="2"/>
      </w:r>
      <w:r>
        <w:t>. This has the advantage that the participants also learn about the central problems of mediation legislation.</w:t>
      </w:r>
    </w:p>
    <w:p w14:paraId="4146DCC7" w14:textId="77777777" w:rsidR="006870DA" w:rsidRDefault="006870DA" w:rsidP="006870DA">
      <w:pPr>
        <w:pStyle w:val="berschrift4"/>
        <w:tabs>
          <w:tab w:val="clear" w:pos="426"/>
        </w:tabs>
      </w:pPr>
      <w:bookmarkStart w:id="9" w:name="_Toc383154347"/>
      <w:r>
        <w:t>Preparation (15')</w:t>
      </w:r>
      <w:bookmarkEnd w:id="9"/>
    </w:p>
    <w:p w14:paraId="56909AAE" w14:textId="77777777" w:rsidR="006870DA" w:rsidRDefault="006870DA" w:rsidP="006870DA">
      <w:r>
        <w:t>The participants are given the text of the mediation law The trainers explain it paragraph by paragraph, collect questions and clear up comprehension difficulties.</w:t>
      </w:r>
    </w:p>
    <w:p w14:paraId="048ADDA1" w14:textId="77777777" w:rsidR="006870DA" w:rsidRDefault="006870DA" w:rsidP="00A300A4">
      <w:pPr>
        <w:pStyle w:val="berschrift4"/>
      </w:pPr>
      <w:bookmarkStart w:id="10" w:name="_Toc383154348"/>
      <w:r>
        <w:t>Splitting-up into exercise groups and task formulation (5')</w:t>
      </w:r>
      <w:bookmarkEnd w:id="10"/>
    </w:p>
    <w:p w14:paraId="5E6529DA" w14:textId="77777777" w:rsidR="006870DA" w:rsidRDefault="006870DA" w:rsidP="006870DA">
      <w:r>
        <w:rPr>
          <w:noProof/>
          <w:lang w:val="de-DE"/>
        </w:rPr>
        <mc:AlternateContent>
          <mc:Choice Requires="wps">
            <w:drawing>
              <wp:anchor distT="0" distB="0" distL="114300" distR="114300" simplePos="0" relativeHeight="251789312" behindDoc="0" locked="0" layoutInCell="1" allowOverlap="1" wp14:anchorId="7D319D47" wp14:editId="736BB3BC">
                <wp:simplePos x="0" y="0"/>
                <wp:positionH relativeFrom="column">
                  <wp:posOffset>3140710</wp:posOffset>
                </wp:positionH>
                <wp:positionV relativeFrom="paragraph">
                  <wp:posOffset>207645</wp:posOffset>
                </wp:positionV>
                <wp:extent cx="2600325" cy="2256155"/>
                <wp:effectExtent l="0" t="0" r="66675" b="48895"/>
                <wp:wrapSquare wrapText="bothSides"/>
                <wp:docPr id="16" name="Rechtec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2256155"/>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14:paraId="509AC479" w14:textId="77777777" w:rsidR="001F4D03" w:rsidRPr="00A300A4" w:rsidRDefault="001F4D03" w:rsidP="006870DA">
                            <w:pPr>
                              <w:pStyle w:val="Kopfzeile"/>
                              <w:spacing w:after="80"/>
                              <w:jc w:val="center"/>
                              <w:textAlignment w:val="baseline"/>
                              <w:rPr>
                                <w:sz w:val="24"/>
                                <w:szCs w:val="24"/>
                              </w:rPr>
                            </w:pPr>
                            <w:r w:rsidRPr="00A300A4">
                              <w:rPr>
                                <w:rFonts w:ascii="Andy" w:hAnsi="Andy" w:cs="Arial"/>
                                <w:color w:val="000000" w:themeColor="text1"/>
                                <w:kern w:val="24"/>
                                <w:sz w:val="24"/>
                                <w:szCs w:val="24"/>
                              </w:rPr>
                              <w:t>How to facilitate the risk assessment and the optimization of the action plan?</w:t>
                            </w:r>
                          </w:p>
                          <w:p w14:paraId="5C702CB9"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Identification of risks (15')</w:t>
                            </w:r>
                          </w:p>
                          <w:p w14:paraId="56709C15"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Naming early warning signals for each risk (15')</w:t>
                            </w:r>
                          </w:p>
                          <w:p w14:paraId="3920BA87"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Excursion: handling interpersonal conflict topics (if necessary extra time is needed)</w:t>
                            </w:r>
                          </w:p>
                          <w:p w14:paraId="37A0B246"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 xml:space="preserve">Formulation of preventive and Intervening measures (each 10') </w:t>
                            </w:r>
                          </w:p>
                          <w:p w14:paraId="2AE3EA1E"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Recognizing the chances (5')</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hteck 16" o:spid="_x0000_s1188" style="position:absolute;left:0;text-align:left;margin-left:247.3pt;margin-top:16.35pt;width:204.75pt;height:177.6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" fillcolor="#d8d8d8 [2732]" strokecolor="#5f5f5f" strokeweight="1pt">
                <v:shadow on="t" color="#5f5f5f" offset="3pt"/>
                <v:textbox>
                  <w:txbxContent>
                    <w:p w14:paraId="509AC479" w14:textId="77777777" w:rsidR="001F4D03" w:rsidRPr="00A300A4" w:rsidRDefault="001F4D03" w:rsidP="006870DA">
                      <w:pPr>
                        <w:pStyle w:val="Kopfzeile"/>
                        <w:spacing w:after="80"/>
                        <w:jc w:val="center"/>
                        <w:textAlignment w:val="baseline"/>
                        <w:rPr>
                          <w:sz w:val="24"/>
                          <w:szCs w:val="24"/>
                        </w:rPr>
                      </w:pPr>
                      <w:r w:rsidRPr="00A300A4">
                        <w:rPr>
                          <w:rFonts w:ascii="Andy" w:hAnsi="Andy" w:cs="Arial"/>
                          <w:color w:val="000000" w:themeColor="text1"/>
                          <w:kern w:val="24"/>
                          <w:sz w:val="24"/>
                          <w:szCs w:val="24"/>
                        </w:rPr>
                        <w:t>How to facilitate the risk assessment and the optimization of the action plan?</w:t>
                      </w:r>
                    </w:p>
                    <w:p w14:paraId="5C702CB9"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Identification of risks (15')</w:t>
                      </w:r>
                    </w:p>
                    <w:p w14:paraId="56709C15"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Naming early warning signals for each risk (15')</w:t>
                      </w:r>
                    </w:p>
                    <w:p w14:paraId="3920BA87"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Excursion: handling interpersonal co</w:t>
                      </w:r>
                      <w:r>
                        <w:rPr>
                          <w:rFonts w:ascii="Andy" w:hAnsi="Andy"/>
                          <w:color w:val="000000" w:themeColor="text1"/>
                          <w:kern w:val="24"/>
                        </w:rPr>
                        <w:t>n</w:t>
                      </w:r>
                      <w:r>
                        <w:rPr>
                          <w:rFonts w:ascii="Andy" w:hAnsi="Andy"/>
                          <w:color w:val="000000" w:themeColor="text1"/>
                          <w:kern w:val="24"/>
                        </w:rPr>
                        <w:t>flict topics (if necessary extra time is needed)</w:t>
                      </w:r>
                    </w:p>
                    <w:p w14:paraId="37A0B246"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Formulation of preventive and Interve</w:t>
                      </w:r>
                      <w:r>
                        <w:rPr>
                          <w:rFonts w:ascii="Andy" w:hAnsi="Andy"/>
                          <w:color w:val="000000" w:themeColor="text1"/>
                          <w:kern w:val="24"/>
                        </w:rPr>
                        <w:t>n</w:t>
                      </w:r>
                      <w:r>
                        <w:rPr>
                          <w:rFonts w:ascii="Andy" w:hAnsi="Andy"/>
                          <w:color w:val="000000" w:themeColor="text1"/>
                          <w:kern w:val="24"/>
                        </w:rPr>
                        <w:t xml:space="preserve">ing measures (each 10') </w:t>
                      </w:r>
                    </w:p>
                    <w:p w14:paraId="2AE3EA1E" w14:textId="77777777" w:rsidR="001F4D03" w:rsidRPr="00A300A4" w:rsidRDefault="001F4D03" w:rsidP="006870DA">
                      <w:pPr>
                        <w:numPr>
                          <w:ilvl w:val="0"/>
                          <w:numId w:val="23"/>
                        </w:numPr>
                        <w:spacing w:after="0"/>
                        <w:ind w:left="426" w:hanging="426"/>
                        <w:contextualSpacing/>
                        <w:textAlignment w:val="baseline"/>
                        <w:rPr>
                          <w:rFonts w:ascii="Andy" w:hAnsi="Andy"/>
                          <w:color w:val="000000" w:themeColor="text1"/>
                          <w:kern w:val="24"/>
                        </w:rPr>
                      </w:pPr>
                      <w:r>
                        <w:rPr>
                          <w:rFonts w:ascii="Andy" w:hAnsi="Andy"/>
                          <w:color w:val="000000" w:themeColor="text1"/>
                          <w:kern w:val="24"/>
                        </w:rPr>
                        <w:t>Recognizing the chances (5')</w:t>
                      </w:r>
                    </w:p>
                  </w:txbxContent>
                </v:textbox>
                <w10:wrap type="square"/>
              </v:rect>
            </w:pict>
          </mc:Fallback>
        </mc:AlternateContent>
      </w:r>
      <w:r>
        <w:rPr>
          <w:noProof/>
          <w:lang w:val="de-DE"/>
        </w:rPr>
        <mc:AlternateContent>
          <mc:Choice Requires="wps">
            <w:drawing>
              <wp:anchor distT="0" distB="0" distL="114300" distR="114300" simplePos="0" relativeHeight="251790336" behindDoc="0" locked="0" layoutInCell="1" allowOverlap="1" wp14:anchorId="05DB38BF" wp14:editId="461CBE32">
                <wp:simplePos x="0" y="0"/>
                <wp:positionH relativeFrom="column">
                  <wp:posOffset>3083560</wp:posOffset>
                </wp:positionH>
                <wp:positionV relativeFrom="paragraph">
                  <wp:posOffset>2531745</wp:posOffset>
                </wp:positionV>
                <wp:extent cx="2667000" cy="364490"/>
                <wp:effectExtent l="0" t="0" r="0" b="0"/>
                <wp:wrapSquare wrapText="bothSides"/>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364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46ACD7" w14:textId="3B25F417" w:rsidR="001F4D03" w:rsidRDefault="001F4D03" w:rsidP="008F6EC3">
                            <w:pPr>
                              <w:pStyle w:val="Beschriftung"/>
                            </w:pPr>
                            <w:r>
                              <w:t xml:space="preserve">Fig. </w:t>
                            </w:r>
                            <w:r w:rsidR="00C9437B">
                              <w:t>7.</w:t>
                            </w:r>
                            <w:r w:rsidR="008F6EC3">
                              <w:t xml:space="preserve">1.1: </w:t>
                            </w:r>
                            <w:r>
                              <w:t>Steps of risk assessment and optimization of the action plan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feld 2" o:spid="_x0000_s1189" type="#_x0000_t202" style="position:absolute;left:0;text-align:left;margin-left:242.8pt;margin-top:199.35pt;width:210pt;height:28.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" stroked="f">
                <v:textbox>
                  <w:txbxContent>
                    <w:p w14:paraId="0846ACD7" w14:textId="3B25F417" w:rsidR="001F4D03" w:rsidRDefault="001F4D03" w:rsidP="008F6EC3">
                      <w:pPr>
                        <w:pStyle w:val="Beschriftung"/>
                      </w:pPr>
                      <w:r>
                        <w:t xml:space="preserve">Fig. </w:t>
                      </w:r>
                      <w:r w:rsidR="00C9437B">
                        <w:t>7.</w:t>
                      </w:r>
                      <w:r w:rsidR="008F6EC3">
                        <w:t xml:space="preserve">1.1: </w:t>
                      </w:r>
                      <w:r>
                        <w:t>Steps of risk assessment and optimization of the action plan</w:t>
                      </w:r>
                    </w:p>
                  </w:txbxContent>
                </v:textbox>
                <w10:wrap type="square"/>
              </v:shape>
            </w:pict>
          </mc:Fallback>
        </mc:AlternateContent>
      </w:r>
      <w:r>
        <w:rPr>
          <w:noProof/>
          <w:lang w:val="de-DE"/>
        </w:rPr>
        <mc:AlternateContent>
          <mc:Choice Requires="wps">
            <w:drawing>
              <wp:anchor distT="0" distB="0" distL="114300" distR="114300" simplePos="0" relativeHeight="251793408" behindDoc="0" locked="0" layoutInCell="1" allowOverlap="1" wp14:anchorId="57B95097" wp14:editId="7B55952E">
                <wp:simplePos x="0" y="0"/>
                <wp:positionH relativeFrom="column">
                  <wp:posOffset>3013710</wp:posOffset>
                </wp:positionH>
                <wp:positionV relativeFrom="paragraph">
                  <wp:posOffset>74295</wp:posOffset>
                </wp:positionV>
                <wp:extent cx="2824480" cy="135890"/>
                <wp:effectExtent l="19050" t="19050" r="33020" b="35560"/>
                <wp:wrapSquare wrapText="bothSides"/>
                <wp:docPr id="18" name="Parallelogramm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4480" cy="135890"/>
                        </a:xfrm>
                        <a:prstGeom prst="parallelogram">
                          <a:avLst>
                            <a:gd name="adj" fmla="val 0"/>
                          </a:avLst>
                        </a:prstGeom>
                        <a:solidFill>
                          <a:srgbClr val="333333"/>
                        </a:solidFill>
                        <a:ln w="9525">
                          <a:solidFill>
                            <a:srgbClr val="808080"/>
                          </a:solidFill>
                          <a:miter lim="800000"/>
                          <a:headEnd/>
                          <a:tailEnd/>
                        </a:ln>
                        <a:effectLst>
                          <a:prstShdw prst="shdw17" dist="17961" dir="2700000">
                            <a:srgbClr val="808080">
                              <a:gamma/>
                              <a:shade val="60000"/>
                              <a:invGamma/>
                            </a:srgbClr>
                          </a:prst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Parallelogramm 18" o:spid="_x0000_s1026" type="#_x0000_t7" style="position:absolute;margin-left:237.3pt;margin-top:5.85pt;width:222.4pt;height:10.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" adj="0" fillcolor="#333" strokecolor="gray">
                <v:imagedata embosscolor="shadow add(51)"/>
                <v:shadow on="t" type="emboss" color="#4d4d4d" color2="shadow add(102)" offset="1pt,1pt" offset2="-1pt,-1pt"/>
                <w10:wrap type="square"/>
              </v:shape>
            </w:pict>
          </mc:Fallback>
        </mc:AlternateContent>
      </w:r>
      <w:r>
        <w:t>The trainers ask the participants to form groups of 4-6 persons. Any legal experts or people with experience should be distributed as evenly as possible among the groups. One person facilitates, the others form the “expert groups”. As an expert group they are asked to develop a recommendation for the Association of Mediation. This recommendation should name the risks that could occur if the law is implemented, and to recommend intervention measures: corrections, accompanying measures, alternative options, crisis plans, etc.</w:t>
      </w:r>
    </w:p>
    <w:p w14:paraId="6A036B28" w14:textId="77777777" w:rsidR="006870DA" w:rsidRDefault="006870DA" w:rsidP="00A300A4">
      <w:pPr>
        <w:pStyle w:val="berschrift4"/>
        <w:tabs>
          <w:tab w:val="clear" w:pos="426"/>
        </w:tabs>
      </w:pPr>
      <w:bookmarkStart w:id="11" w:name="_Toc383154349"/>
      <w:r>
        <w:t>Facilitated group work (55')</w:t>
      </w:r>
      <w:bookmarkEnd w:id="11"/>
    </w:p>
    <w:p w14:paraId="2032CB01" w14:textId="77777777" w:rsidR="006870DA" w:rsidRDefault="006870DA" w:rsidP="006870DA">
      <w:pPr>
        <w:spacing w:after="40"/>
      </w:pPr>
      <w:r>
        <w:rPr>
          <w:noProof/>
          <w:lang w:val="de-DE"/>
        </w:rPr>
        <mc:AlternateContent>
          <mc:Choice Requires="wps">
            <w:drawing>
              <wp:anchor distT="0" distB="0" distL="114300" distR="114300" simplePos="0" relativeHeight="251791360" behindDoc="0" locked="0" layoutInCell="1" allowOverlap="1" wp14:anchorId="1D490E3C" wp14:editId="16B3C57A">
                <wp:simplePos x="0" y="0"/>
                <wp:positionH relativeFrom="column">
                  <wp:posOffset>3020060</wp:posOffset>
                </wp:positionH>
                <wp:positionV relativeFrom="paragraph">
                  <wp:posOffset>102870</wp:posOffset>
                </wp:positionV>
                <wp:extent cx="2815590" cy="257810"/>
                <wp:effectExtent l="0" t="0" r="22860" b="27940"/>
                <wp:wrapSquare wrapText="bothSides"/>
                <wp:docPr id="1" name="Freihandform 1"/>
                <wp:cNvGraphicFramePr/>
                <a:graphic xmlns:a="http://schemas.openxmlformats.org/drawingml/2006/main">
                  <a:graphicData uri="http://schemas.microsoft.com/office/word/2010/wordprocessingShape">
                    <wps:wsp>
                      <wps:cNvSpPr/>
                      <wps:spPr>
                        <a:xfrm>
                          <a:off x="0" y="0"/>
                          <a:ext cx="2815590" cy="257810"/>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Freihandform 1" o:spid="_x0000_s1026" style="position:absolute;margin-left:237.8pt;margin-top:8.1pt;width:221.7pt;height:20.3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816127,258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162532;168262,56045;235567,117696;319698,72860;420656,123300;476743,61650;594527,134510;622570,67255;656223,134510;796442,72860;869355,106487;931051,44837;998357,123300;1088096,78464;1161011,140114;1256359,50441;1318056,134510;1413403,56045;1497535,100882;1519970,50441;1581666,123300;1609710,50441;1693841,151323;1755537,50441;1895756,140114;1923800,56045;1951844,128905;2097671,67255;2125715,145718;2176193,78464;2254716,106487;2271542,44837;2338847,140114;2400543,39232;2456630,123300;2501501,56045;2574414,100882;2619284,33627;2675372,117696;2815590,0;2815590,257810;0,252205;0,162532" o:connectangles="0,0,0,0,0,0,0,0,0,0,0,0,0,0,0,0,0,0,0,0,0,0,0,0,0,0,0,0,0,0,0,0,0,0,0,0,0,0,0,0,0,0,0"/>
                <w10:wrap type="square"/>
              </v:shape>
            </w:pict>
          </mc:Fallback>
        </mc:AlternateContent>
      </w:r>
      <w:r>
        <w:t>The facilitators of the exercise groups now practice the risk assessment by guiding the other group members through the steps. While doing so, they visualize the outcomes using a flip chart, pin board, may be even a projector, in order to document the results.</w:t>
      </w:r>
    </w:p>
    <w:p w14:paraId="57A2A74D" w14:textId="77777777" w:rsidR="006870DA" w:rsidRDefault="006870DA" w:rsidP="006870DA">
      <w:pPr>
        <w:pStyle w:val="FarbigeListe-Akzent11"/>
        <w:numPr>
          <w:ilvl w:val="1"/>
          <w:numId w:val="24"/>
        </w:numPr>
        <w:spacing w:after="40"/>
        <w:ind w:left="284" w:hanging="284"/>
        <w:rPr>
          <w:lang w:val="en-US"/>
        </w:rPr>
      </w:pPr>
      <w:r>
        <w:rPr>
          <w:lang w:val="en-US"/>
        </w:rPr>
        <w:t>identification and risks (15')</w:t>
      </w:r>
    </w:p>
    <w:p w14:paraId="15F908D2" w14:textId="77777777" w:rsidR="006870DA" w:rsidRDefault="006870DA" w:rsidP="006870DA">
      <w:pPr>
        <w:pStyle w:val="FarbigeListe-Akzent11"/>
        <w:numPr>
          <w:ilvl w:val="1"/>
          <w:numId w:val="24"/>
        </w:numPr>
        <w:spacing w:after="40"/>
        <w:ind w:left="284" w:hanging="284"/>
        <w:rPr>
          <w:lang w:val="en-US"/>
        </w:rPr>
      </w:pPr>
      <w:r>
        <w:rPr>
          <w:lang w:val="en-US"/>
        </w:rPr>
        <w:t>suggesting early warning signs for each risk (15')</w:t>
      </w:r>
    </w:p>
    <w:p w14:paraId="0DD41D95" w14:textId="77777777" w:rsidR="006870DA" w:rsidRDefault="006870DA" w:rsidP="006870DA">
      <w:pPr>
        <w:pStyle w:val="FarbigeListe-Akzent11"/>
        <w:numPr>
          <w:ilvl w:val="1"/>
          <w:numId w:val="24"/>
        </w:numPr>
        <w:spacing w:after="40"/>
        <w:ind w:left="284" w:hanging="284"/>
        <w:rPr>
          <w:lang w:val="en-US"/>
        </w:rPr>
      </w:pPr>
      <w:r>
        <w:rPr>
          <w:lang w:val="en-US"/>
        </w:rPr>
        <w:t>excursion: handling interpersonal conflict topics (more time if necessary)</w:t>
      </w:r>
    </w:p>
    <w:p w14:paraId="1D7FA6F0" w14:textId="77777777" w:rsidR="006870DA" w:rsidRDefault="006870DA" w:rsidP="006870DA">
      <w:pPr>
        <w:pStyle w:val="FarbigeListe-Akzent11"/>
        <w:numPr>
          <w:ilvl w:val="1"/>
          <w:numId w:val="24"/>
        </w:numPr>
        <w:spacing w:after="40"/>
        <w:ind w:left="284" w:hanging="284"/>
        <w:rPr>
          <w:lang w:val="en-US"/>
        </w:rPr>
      </w:pPr>
      <w:r>
        <w:rPr>
          <w:lang w:val="en-US"/>
        </w:rPr>
        <w:t xml:space="preserve">formulation of preventive and intervention measures (10' each) </w:t>
      </w:r>
    </w:p>
    <w:p w14:paraId="4533F571" w14:textId="77777777" w:rsidR="006870DA" w:rsidRDefault="006870DA" w:rsidP="006870DA">
      <w:pPr>
        <w:pStyle w:val="FarbigeListe-Akzent11"/>
        <w:numPr>
          <w:ilvl w:val="1"/>
          <w:numId w:val="24"/>
        </w:numPr>
        <w:ind w:left="284" w:hanging="284"/>
        <w:rPr>
          <w:lang w:val="en-US"/>
        </w:rPr>
      </w:pPr>
      <w:r>
        <w:rPr>
          <w:lang w:val="en-US"/>
        </w:rPr>
        <w:t>recognizing the opportunities (5')</w:t>
      </w:r>
    </w:p>
    <w:p w14:paraId="755BC8FD" w14:textId="77777777" w:rsidR="006870DA" w:rsidRDefault="006870DA" w:rsidP="00A300A4">
      <w:pPr>
        <w:pStyle w:val="berschrift4"/>
        <w:tabs>
          <w:tab w:val="clear" w:pos="426"/>
        </w:tabs>
      </w:pPr>
      <w:bookmarkStart w:id="12" w:name="_Toc383154350"/>
      <w:r>
        <w:t>Reflection (15-45')</w:t>
      </w:r>
      <w:bookmarkEnd w:id="12"/>
    </w:p>
    <w:p w14:paraId="5D3A830D" w14:textId="77777777" w:rsidR="006870DA" w:rsidRDefault="006870DA" w:rsidP="006870DA">
      <w:r>
        <w:t>The trainers ask about difficulties and problems that occurred with the identification of risks, the naming of early warning signs as well as with the formulation of preventive and intervention measures. They write the comments on cards and post them on the pin board. They e</w:t>
      </w:r>
      <w:r>
        <w:t>x</w:t>
      </w:r>
      <w:r>
        <w:t>plain possibilities of overcoming the named difficulties. If possible the participants can deve</w:t>
      </w:r>
      <w:r>
        <w:t>l</w:t>
      </w:r>
      <w:r>
        <w:t>op these possibilities themselves.</w:t>
      </w:r>
    </w:p>
    <w:p w14:paraId="28C26E5A" w14:textId="77777777" w:rsidR="006870DA" w:rsidRDefault="006870DA" w:rsidP="00A300A4">
      <w:pPr>
        <w:pStyle w:val="berschrift4"/>
        <w:tabs>
          <w:tab w:val="clear" w:pos="426"/>
        </w:tabs>
      </w:pPr>
      <w:bookmarkStart w:id="13" w:name="_Toc383154351"/>
      <w:r>
        <w:lastRenderedPageBreak/>
        <w:t>Topical continuation (30-45', optional)</w:t>
      </w:r>
      <w:bookmarkEnd w:id="13"/>
    </w:p>
    <w:p w14:paraId="46104A5D" w14:textId="77777777" w:rsidR="006870DA" w:rsidRDefault="006870DA" w:rsidP="006870DA">
      <w:pPr>
        <w:rPr>
          <w:lang w:val="de-DE"/>
        </w:rPr>
      </w:pPr>
      <w:r>
        <w:t>The exercise includes the option to continue constructively working on the topic “mediation law”. In order to do this, the moderating persons present the results of the risk assessment in the expert group to the plenary. They use the called for form of a recommendation to the Association of Mediation. The individual recommendations are compared, merged, calibrated and formulated to create a recommendation to mediators and the Association of Mediation from the entire training group. (This can then be sent to the Association of Mediation.)</w:t>
      </w:r>
    </w:p>
    <w:sectPr w:rsidR="006870DA" w:rsidSect="00D3743E">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F117A2" w14:textId="77777777" w:rsidR="0063759E" w:rsidRDefault="0063759E" w:rsidP="00130177">
      <w:r>
        <w:separator/>
      </w:r>
    </w:p>
  </w:endnote>
  <w:endnote w:type="continuationSeparator" w:id="0">
    <w:p w14:paraId="77E4326C" w14:textId="77777777" w:rsidR="0063759E" w:rsidRDefault="0063759E"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ndy">
    <w:panose1 w:val="03080602030302030203"/>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mudger LET">
    <w:panose1 w:val="00000000000000000000"/>
    <w:charset w:val="00"/>
    <w:family w:val="auto"/>
    <w:pitch w:val="variable"/>
    <w:sig w:usb0="00000083" w:usb1="00000000" w:usb2="00000000" w:usb3="00000000" w:csb0="00000009" w:csb1="00000000"/>
  </w:font>
  <w:font w:name="Calligrapher">
    <w:altName w:val="Times New Roman"/>
    <w:charset w:val="00"/>
    <w:family w:val="auto"/>
    <w:pitch w:val="variable"/>
    <w:sig w:usb0="00000083" w:usb1="00000000" w:usb2="00000000" w:usb3="00000000" w:csb0="00000009"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969A4E" w14:textId="77777777" w:rsidR="0063759E" w:rsidRDefault="0063759E" w:rsidP="00130177">
      <w:r>
        <w:separator/>
      </w:r>
    </w:p>
  </w:footnote>
  <w:footnote w:type="continuationSeparator" w:id="0">
    <w:p w14:paraId="64B96919" w14:textId="77777777" w:rsidR="0063759E" w:rsidRDefault="0063759E" w:rsidP="00130177">
      <w:r>
        <w:continuationSeparator/>
      </w:r>
    </w:p>
  </w:footnote>
  <w:footnote w:id="1">
    <w:p w14:paraId="27085BDF" w14:textId="77777777" w:rsidR="001F4D03" w:rsidRDefault="001F4D03" w:rsidP="006870DA">
      <w:pPr>
        <w:pStyle w:val="Funotentext"/>
      </w:pPr>
      <w:r>
        <w:rPr>
          <w:rStyle w:val="Funotenzeichen"/>
        </w:rPr>
        <w:footnoteRef/>
      </w:r>
      <w:r>
        <w:rPr>
          <w:rFonts w:hint="eastAsia"/>
          <w:lang w:val="en-GB"/>
        </w:rPr>
        <w:t xml:space="preserve"> </w:t>
      </w:r>
      <w:proofErr w:type="gramStart"/>
      <w:r>
        <w:rPr>
          <w:rFonts w:hint="eastAsia"/>
          <w:lang w:val="en-US"/>
        </w:rPr>
        <w:t>e.g.</w:t>
      </w:r>
      <w:proofErr w:type="gramEnd"/>
      <w:r>
        <w:rPr>
          <w:rFonts w:hint="eastAsia"/>
          <w:lang w:val="en-US"/>
        </w:rPr>
        <w:t xml:space="preserve">  Coleman, P. T., Hacking, A., Stover, M., Fisher-Yoshida, B., Nowak, A. (2008). Reconstructing Ripeness I: A Study of Constructive Engagement in Protracted Social Conflicts. Conflict Resolution Quarterly, 26(1), 3-42.</w:t>
      </w:r>
    </w:p>
  </w:footnote>
  <w:footnote w:id="2">
    <w:p w14:paraId="06B9404C" w14:textId="77777777" w:rsidR="001F4D03" w:rsidRDefault="001F4D03" w:rsidP="006870DA">
      <w:pPr>
        <w:pStyle w:val="Funotentext"/>
        <w:rPr>
          <w:lang w:val="en-US"/>
        </w:rPr>
      </w:pPr>
      <w:r>
        <w:rPr>
          <w:rStyle w:val="Funotenzeichen"/>
        </w:rPr>
        <w:footnoteRef/>
      </w:r>
      <w:r>
        <w:rPr>
          <w:rFonts w:hint="eastAsia"/>
        </w:rPr>
        <w:t xml:space="preserve"> </w:t>
      </w:r>
      <w:r>
        <w:rPr>
          <w:rFonts w:hint="eastAsia"/>
          <w:lang w:val="en-US"/>
        </w:rPr>
        <w:t xml:space="preserve">download: </w:t>
      </w:r>
      <w:hyperlink r:id="rId1" w:history="1">
        <w:r>
          <w:rPr>
            <w:rStyle w:val="Hyperlink"/>
            <w:rFonts w:hint="eastAsia"/>
          </w:rPr>
          <w:t>http://www.gesetze-im-internet.de/bundesrecht/mediationsg/gesamt.pdf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C2E18" w14:textId="77777777" w:rsidR="008F6FBE" w:rsidRPr="008A0117" w:rsidRDefault="008F6FBE" w:rsidP="00130177">
    <w:r w:rsidRPr="008A0117">
      <w:rPr>
        <w:noProof/>
        <w:lang w:val="de-DE"/>
      </w:rPr>
      <mc:AlternateContent>
        <mc:Choice Requires="wps">
          <w:drawing>
            <wp:anchor distT="0" distB="0" distL="114300" distR="114300" simplePos="0" relativeHeight="251811840" behindDoc="0" locked="0" layoutInCell="0" allowOverlap="1" wp14:anchorId="61F2EB09" wp14:editId="3F2F94BB">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70BCC" w14:textId="77777777" w:rsidR="008F6FBE" w:rsidRPr="007D5ED5" w:rsidRDefault="008F6FBE" w:rsidP="00987A99">
                          <w:pPr>
                            <w:spacing w:after="0"/>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190" type="#_x0000_t202" style="position:absolute;left:0;text-align:left;margin-left:70.85pt;margin-top:29.05pt;width:453.25pt;height:12.65pt;z-index:25181184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14:paraId="01D70BCC" w14:textId="77777777" w:rsidR="008F6FBE" w:rsidRPr="007D5ED5" w:rsidRDefault="008F6FBE" w:rsidP="00987A99">
                    <w:pPr>
                      <w:spacing w:after="0"/>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810816" behindDoc="0" locked="0" layoutInCell="0" allowOverlap="1" wp14:anchorId="1F69A952" wp14:editId="33916B08">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509CD9D4" w14:textId="77777777" w:rsidR="008F6FBE" w:rsidRPr="00434E1C" w:rsidRDefault="008F6FBE">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191" type="#_x0000_t202" style="position:absolute;left:0;text-align:left;margin-left:0;margin-top:29.05pt;width:70.85pt;height:12.65pt;z-index:2518108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14:paraId="509CD9D4" w14:textId="77777777" w:rsidR="008F6FBE" w:rsidRPr="00434E1C" w:rsidRDefault="008F6FBE">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43FCE" w14:textId="77777777" w:rsidR="008F6FBE" w:rsidRPr="00407566" w:rsidRDefault="008F6FBE"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809792" behindDoc="0" locked="0" layoutInCell="0" allowOverlap="1" wp14:anchorId="6CC3ED3E" wp14:editId="33714D79">
              <wp:simplePos x="0" y="0"/>
              <wp:positionH relativeFrom="page">
                <wp:posOffset>899795</wp:posOffset>
              </wp:positionH>
              <wp:positionV relativeFrom="page">
                <wp:posOffset>368935</wp:posOffset>
              </wp:positionV>
              <wp:extent cx="5756275" cy="160655"/>
              <wp:effectExtent l="0" t="0" r="0" b="0"/>
              <wp:wrapNone/>
              <wp:docPr id="37"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F94C4" w14:textId="77777777" w:rsidR="008F6FBE" w:rsidRPr="0098196E" w:rsidRDefault="008F6FBE" w:rsidP="0098196E">
                          <w:pPr>
                            <w:spacing w:after="0"/>
                            <w:jc w:val="center"/>
                          </w:pPr>
                          <w:r w:rsidRPr="0098196E">
                            <w:t>Contract Building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192" type="#_x0000_t202" style="position:absolute;left:0;text-align:left;margin-left:70.85pt;margin-top:29.05pt;width:453.25pt;height:12.65pt;z-index:2518097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K5XswIAAKU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LlgrlezAgAApQUA&#10;AA4AAAAAAAAAAAAAAAAALgIAAGRycy9lMm9Eb2MueG1sUEsBAi0AFAAGAAgAAAAhAJOYBXPfAAAA&#10;CgEAAA8AAAAAAAAAAAAAAAAADQUAAGRycy9kb3ducmV2LnhtbFBLBQYAAAAABAAEAPMAAAAZBgAA&#10;AAA=&#10;" o:allowincell="f" filled="f" stroked="f">
              <v:textbox style="mso-fit-shape-to-text:t" inset=",0,,0">
                <w:txbxContent>
                  <w:p w14:paraId="1A0F94C4" w14:textId="77777777" w:rsidR="008F6FBE" w:rsidRPr="0098196E" w:rsidRDefault="008F6FBE" w:rsidP="0098196E">
                    <w:pPr>
                      <w:spacing w:after="0"/>
                      <w:jc w:val="center"/>
                    </w:pPr>
                    <w:r w:rsidRPr="0098196E">
                      <w:t>Contract Building</w:t>
                    </w:r>
                  </w:p>
                </w:txbxContent>
              </v:textbox>
              <w10:wrap anchorx="page" anchory="page"/>
            </v:shape>
          </w:pict>
        </mc:Fallback>
      </mc:AlternateContent>
    </w:r>
    <w:r>
      <w:rPr>
        <w:noProof/>
        <w:lang w:val="de-DE"/>
      </w:rPr>
      <mc:AlternateContent>
        <mc:Choice Requires="wps">
          <w:drawing>
            <wp:anchor distT="0" distB="0" distL="114300" distR="114300" simplePos="0" relativeHeight="251808768" behindDoc="0" locked="0" layoutInCell="0" allowOverlap="1" wp14:anchorId="1CB5EECE" wp14:editId="0A971222">
              <wp:simplePos x="0" y="0"/>
              <wp:positionH relativeFrom="page">
                <wp:posOffset>6660515</wp:posOffset>
              </wp:positionH>
              <wp:positionV relativeFrom="page">
                <wp:posOffset>368935</wp:posOffset>
              </wp:positionV>
              <wp:extent cx="899795" cy="160655"/>
              <wp:effectExtent l="0" t="0" r="0" b="0"/>
              <wp:wrapNone/>
              <wp:docPr id="38"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1B80988A" w14:textId="77777777" w:rsidR="008F6FBE" w:rsidRPr="00987A99" w:rsidRDefault="008F6FBE">
                          <w:pPr>
                            <w:spacing w:after="0"/>
                            <w:rPr>
                              <w:color w:val="FFFFFF"/>
                            </w:rPr>
                          </w:pPr>
                          <w:r w:rsidRPr="00987A99">
                            <w:fldChar w:fldCharType="begin"/>
                          </w:r>
                          <w:r w:rsidRPr="00987A99">
                            <w:instrText>PAGE   \* MERGEFORMAT</w:instrText>
                          </w:r>
                          <w:r w:rsidRPr="00987A99">
                            <w:fldChar w:fldCharType="separate"/>
                          </w:r>
                          <w:r w:rsidR="00E205FC" w:rsidRPr="00E205FC">
                            <w:rPr>
                              <w:noProof/>
                              <w:color w:val="FFFFFF"/>
                              <w:lang w:val="de-DE"/>
                            </w:rPr>
                            <w:t>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6" o:spid="_x0000_s1193" type="#_x0000_t202" style="position:absolute;left:0;text-align:left;margin-left:524.45pt;margin-top:29.05pt;width:70.85pt;height:12.65pt;z-index:2518087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ALMy+vBgIAAOUDAAAO&#10;AAAAAAAAAAAAAAAAAC4CAABkcnMvZTJvRG9jLnhtbFBLAQItABQABgAIAAAAIQC2y9uN3wAAAAsB&#10;AAAPAAAAAAAAAAAAAAAAAGAEAABkcnMvZG93bnJldi54bWxQSwUGAAAAAAQABADzAAAAbAUAAAAA&#10;" o:allowincell="f" fillcolor="#4f81bd" stroked="f">
              <v:textbox style="mso-fit-shape-to-text:t" inset=",0,,0">
                <w:txbxContent>
                  <w:p w14:paraId="1B80988A" w14:textId="77777777" w:rsidR="008F6FBE" w:rsidRPr="00987A99" w:rsidRDefault="008F6FBE">
                    <w:pPr>
                      <w:spacing w:after="0"/>
                      <w:rPr>
                        <w:color w:val="FFFFFF"/>
                      </w:rPr>
                    </w:pPr>
                    <w:r w:rsidRPr="00987A99">
                      <w:fldChar w:fldCharType="begin"/>
                    </w:r>
                    <w:r w:rsidRPr="00987A99">
                      <w:instrText>PAGE   \* MERGEFORMAT</w:instrText>
                    </w:r>
                    <w:r w:rsidRPr="00987A99">
                      <w:fldChar w:fldCharType="separate"/>
                    </w:r>
                    <w:r w:rsidR="00E205FC" w:rsidRPr="00E205FC">
                      <w:rPr>
                        <w:noProof/>
                        <w:color w:val="FFFFFF"/>
                        <w:lang w:val="de-DE"/>
                      </w:rPr>
                      <w:t>1</w:t>
                    </w:r>
                    <w:r w:rsidRPr="00987A99">
                      <w:rPr>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1287B" w14:textId="77777777" w:rsidR="001F4D03" w:rsidRPr="008A0117" w:rsidRDefault="001F4D03" w:rsidP="00130177">
    <w:r w:rsidRPr="008A0117">
      <w:rPr>
        <w:noProof/>
        <w:lang w:val="de-DE"/>
      </w:rPr>
      <mc:AlternateContent>
        <mc:Choice Requires="wps">
          <w:drawing>
            <wp:anchor distT="0" distB="0" distL="114300" distR="114300" simplePos="0" relativeHeight="251734016" behindDoc="0" locked="0" layoutInCell="0" allowOverlap="1" wp14:anchorId="609F45CA" wp14:editId="5945535D">
              <wp:simplePos x="0" y="0"/>
              <wp:positionH relativeFrom="page">
                <wp:posOffset>900545</wp:posOffset>
              </wp:positionH>
              <wp:positionV relativeFrom="page">
                <wp:posOffset>374073</wp:posOffset>
              </wp:positionV>
              <wp:extent cx="5756275" cy="160655"/>
              <wp:effectExtent l="0" t="0" r="0" b="0"/>
              <wp:wrapNone/>
              <wp:docPr id="5262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E6D38" w14:textId="2972FFD8" w:rsidR="001F4D03" w:rsidRPr="00723B16" w:rsidRDefault="001F4D03" w:rsidP="00FD7039">
                          <w:pPr>
                            <w:spacing w:after="0"/>
                            <w:jc w:val="center"/>
                          </w:pPr>
                          <w:r w:rsidRPr="00723B16">
                            <w:t>C</w:t>
                          </w:r>
                          <w:r>
                            <w:t>hapter 7: Step 6</w:t>
                          </w:r>
                          <w:r w:rsidRPr="00723B16">
                            <w:t xml:space="preserve"> </w:t>
                          </w:r>
                          <w:r w:rsidR="00C9437B">
                            <w:t xml:space="preserve">– </w:t>
                          </w:r>
                          <w:r w:rsidR="00FD7039">
                            <w:t>safeguarding</w:t>
                          </w:r>
                          <w:r>
                            <w:t xml:space="preserve"> implementation</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4" type="#_x0000_t202" style="position:absolute;left:0;text-align:left;margin-left:70.9pt;margin-top:29.4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SQ3tAIAAKg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" o:allowincell="f" filled="f" stroked="f">
              <v:textbox inset=",0,,0">
                <w:txbxContent>
                  <w:p w14:paraId="5D1E6D38" w14:textId="2972FFD8" w:rsidR="001F4D03" w:rsidRPr="00723B16" w:rsidRDefault="001F4D03" w:rsidP="00FD7039">
                    <w:pPr>
                      <w:spacing w:after="0"/>
                      <w:jc w:val="center"/>
                    </w:pPr>
                    <w:r w:rsidRPr="00723B16">
                      <w:t>C</w:t>
                    </w:r>
                    <w:r>
                      <w:t>hapter 7: Step 6</w:t>
                    </w:r>
                    <w:r w:rsidRPr="00723B16">
                      <w:t xml:space="preserve"> </w:t>
                    </w:r>
                    <w:r w:rsidR="00C9437B">
                      <w:t xml:space="preserve">– </w:t>
                    </w:r>
                    <w:r w:rsidR="00FD7039">
                      <w:t>safeguarding</w:t>
                    </w:r>
                    <w:r>
                      <w:t xml:space="preserve"> implementation</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2992" behindDoc="0" locked="0" layoutInCell="0" allowOverlap="1" wp14:anchorId="539BEFB9" wp14:editId="20487D5A">
              <wp:simplePos x="0" y="0"/>
              <wp:positionH relativeFrom="page">
                <wp:posOffset>0</wp:posOffset>
              </wp:positionH>
              <wp:positionV relativeFrom="page">
                <wp:posOffset>368935</wp:posOffset>
              </wp:positionV>
              <wp:extent cx="899795" cy="160655"/>
              <wp:effectExtent l="0" t="0" r="0" b="0"/>
              <wp:wrapNone/>
              <wp:docPr id="5262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0105649C" w14:textId="77777777" w:rsidR="001F4D03" w:rsidRPr="00434E1C" w:rsidRDefault="001F4D03">
                          <w:pPr>
                            <w:spacing w:after="0"/>
                            <w:jc w:val="right"/>
                            <w:rPr>
                              <w:color w:val="FFFFFF"/>
                            </w:rPr>
                          </w:pPr>
                          <w:r w:rsidRPr="00434E1C">
                            <w:fldChar w:fldCharType="begin"/>
                          </w:r>
                          <w:r w:rsidRPr="00434E1C">
                            <w:instrText>PAGE   \* MERGEFORMAT</w:instrText>
                          </w:r>
                          <w:r w:rsidRPr="00434E1C">
                            <w:fldChar w:fldCharType="separate"/>
                          </w:r>
                          <w:r w:rsidR="00E205FC" w:rsidRPr="00E205FC">
                            <w:rPr>
                              <w:noProof/>
                              <w:color w:val="FFFFFF"/>
                              <w:lang w:val="de-DE"/>
                            </w:rPr>
                            <w:t>8</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5" type="#_x0000_t202" style="position:absolute;left:0;text-align:left;margin-left:0;margin-top:29.05pt;width:70.8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NAAMq0IAgAA6AMAAA4A&#10;AAAAAAAAAAAAAAAALgIAAGRycy9lMm9Eb2MueG1sUEsBAi0AFAAGAAgAAAAhAEPymj/cAAAABgEA&#10;AA8AAAAAAAAAAAAAAAAAYgQAAGRycy9kb3ducmV2LnhtbFBLBQYAAAAABAAEAPMAAABrBQAAAAA=&#10;" o:allowincell="f" fillcolor="#4f81bd" stroked="f">
              <v:textbox style="mso-fit-shape-to-text:t" inset=",0,,0">
                <w:txbxContent>
                  <w:p w14:paraId="0105649C" w14:textId="77777777" w:rsidR="001F4D03" w:rsidRPr="00434E1C" w:rsidRDefault="001F4D03">
                    <w:pPr>
                      <w:spacing w:after="0"/>
                      <w:jc w:val="right"/>
                      <w:rPr>
                        <w:color w:val="FFFFFF"/>
                      </w:rPr>
                    </w:pPr>
                    <w:r w:rsidRPr="00434E1C">
                      <w:fldChar w:fldCharType="begin"/>
                    </w:r>
                    <w:r w:rsidRPr="00434E1C">
                      <w:instrText>PAGE   \* MERGEFORMAT</w:instrText>
                    </w:r>
                    <w:r w:rsidRPr="00434E1C">
                      <w:fldChar w:fldCharType="separate"/>
                    </w:r>
                    <w:r w:rsidR="00E205FC" w:rsidRPr="00E205FC">
                      <w:rPr>
                        <w:noProof/>
                        <w:color w:val="FFFFFF"/>
                        <w:lang w:val="de-DE"/>
                      </w:rPr>
                      <w:t>8</w:t>
                    </w:r>
                    <w:r w:rsidRPr="00434E1C">
                      <w:rPr>
                        <w:color w:val="FFFFFF"/>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C6A5E3" w14:textId="77777777" w:rsidR="001F4D03" w:rsidRDefault="001F4D03">
    <w:pPr>
      <w:pStyle w:val="Kopfzeile"/>
    </w:pPr>
    <w:r>
      <w:rPr>
        <w:noProof/>
        <w:lang w:val="de-DE"/>
      </w:rPr>
      <mc:AlternateContent>
        <mc:Choice Requires="wps">
          <w:drawing>
            <wp:anchor distT="0" distB="0" distL="114300" distR="114300" simplePos="0" relativeHeight="251761664" behindDoc="0" locked="0" layoutInCell="0" allowOverlap="1" wp14:anchorId="17FDA3D0" wp14:editId="78822C4A">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4545" w14:textId="77777777" w:rsidR="001F4D03" w:rsidRPr="00A87262" w:rsidRDefault="001F4D03" w:rsidP="009D3BF7">
                          <w:pPr>
                            <w:spacing w:after="0"/>
                            <w:jc w:val="center"/>
                            <w:rPr>
                              <w:lang w:val="de-DE"/>
                            </w:rPr>
                          </w:pPr>
                          <w:proofErr w:type="spellStart"/>
                          <w:r>
                            <w:rPr>
                              <w:lang w:val="de-DE"/>
                            </w:rPr>
                            <w:t>Introduction</w:t>
                          </w:r>
                          <w:proofErr w:type="spellEnd"/>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6" type="#_x0000_t202" style="position:absolute;margin-left:0;margin-top:0;width:453.6pt;height:12.65pt;z-index:2517616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UlN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c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yZSU2zAgAApgUAAA4A&#10;AAAAAAAAAAAAAAAALgIAAGRycy9lMm9Eb2MueG1sUEsBAi0AFAAGAAgAAAAhABE67JTcAAAABAEA&#10;AA8AAAAAAAAAAAAAAAAADQUAAGRycy9kb3ducmV2LnhtbFBLBQYAAAAABAAEAPMAAAAWBgAAAAA=&#10;" o:allowincell="f" filled="f" stroked="f">
              <v:textbox style="mso-fit-shape-to-text:t" inset=",0,,0">
                <w:txbxContent>
                  <w:p w14:paraId="36BF4545" w14:textId="77777777" w:rsidR="001F4D03" w:rsidRPr="00A87262" w:rsidRDefault="001F4D03" w:rsidP="009D3BF7">
                    <w:pPr>
                      <w:spacing w:after="0"/>
                      <w:jc w:val="center"/>
                      <w:rPr>
                        <w:lang w:val="de-DE"/>
                      </w:rPr>
                    </w:pPr>
                    <w:proofErr w:type="spellStart"/>
                    <w:r>
                      <w:rPr>
                        <w:lang w:val="de-DE"/>
                      </w:rPr>
                      <w:t>Introduction</w:t>
                    </w:r>
                    <w:proofErr w:type="spellEnd"/>
                  </w:p>
                </w:txbxContent>
              </v:textbox>
              <w10:wrap anchorx="margin" anchory="margin"/>
            </v:shape>
          </w:pict>
        </mc:Fallback>
      </mc:AlternateContent>
    </w:r>
    <w:r>
      <w:rPr>
        <w:noProof/>
        <w:lang w:val="de-DE"/>
      </w:rPr>
      <mc:AlternateContent>
        <mc:Choice Requires="wps">
          <w:drawing>
            <wp:anchor distT="0" distB="0" distL="114300" distR="114300" simplePos="0" relativeHeight="251760640" behindDoc="0" locked="0" layoutInCell="0" allowOverlap="1" wp14:anchorId="34EA08E5" wp14:editId="11641655">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119ACA4B" w14:textId="77777777" w:rsidR="001F4D03" w:rsidRDefault="001F4D03">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8F6FBE" w:rsidRPr="008F6FBE">
                            <w:rPr>
                              <w:noProof/>
                              <w:color w:val="FFFFFF" w:themeColor="background1"/>
                              <w:lang w:val="de-DE"/>
                              <w14:numForm w14:val="lining"/>
                            </w:rPr>
                            <w:t>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197" type="#_x0000_t202" style="position:absolute;margin-left:19.65pt;margin-top:0;width:70.85pt;height:12.65pt;z-index:2517606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VpulQ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119ACA4B" w14:textId="77777777" w:rsidR="001F4D03" w:rsidRDefault="001F4D03">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8F6FBE" w:rsidRPr="008F6FBE">
                      <w:rPr>
                        <w:noProof/>
                        <w:color w:val="FFFFFF" w:themeColor="background1"/>
                        <w:lang w:val="de-DE"/>
                        <w14:numForm w14:val="lining"/>
                      </w:rPr>
                      <w:t>3</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295184" w14:textId="77777777" w:rsidR="001F4D03" w:rsidRPr="00407566" w:rsidRDefault="001F4D03"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98528" behindDoc="0" locked="0" layoutInCell="0" allowOverlap="1" wp14:anchorId="47B965E3" wp14:editId="2E869958">
              <wp:simplePos x="0" y="0"/>
              <wp:positionH relativeFrom="page">
                <wp:posOffset>899795</wp:posOffset>
              </wp:positionH>
              <wp:positionV relativeFrom="page">
                <wp:posOffset>368935</wp:posOffset>
              </wp:positionV>
              <wp:extent cx="5756275" cy="160655"/>
              <wp:effectExtent l="0" t="0" r="0" b="0"/>
              <wp:wrapNone/>
              <wp:docPr id="43"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1C2B7" w14:textId="77777777" w:rsidR="001F4D03" w:rsidRPr="000F18AE" w:rsidRDefault="000F18AE" w:rsidP="000F18AE">
                          <w:pPr>
                            <w:spacing w:after="0"/>
                            <w:jc w:val="center"/>
                          </w:pPr>
                          <w:r>
                            <w:t>Introduction:</w:t>
                          </w:r>
                          <w:r w:rsidRPr="000F18AE">
                            <w:t xml:space="preserve"> </w:t>
                          </w:r>
                          <w:r>
                            <w:t>Risk assessment and optimizing measures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8" type="#_x0000_t202" style="position:absolute;left:0;text-align:left;margin-left:70.85pt;margin-top:29.05pt;width:453.25pt;height:12.65pt;z-index:25179852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Ax/eC+zAgAApQUA&#10;AA4AAAAAAAAAAAAAAAAALgIAAGRycy9lMm9Eb2MueG1sUEsBAi0AFAAGAAgAAAAhAJOYBXPfAAAA&#10;CgEAAA8AAAAAAAAAAAAAAAAADQUAAGRycy9kb3ducmV2LnhtbFBLBQYAAAAABAAEAPMAAAAZBgAA&#10;AAA=&#10;" o:allowincell="f" filled="f" stroked="f">
              <v:textbox style="mso-fit-shape-to-text:t" inset=",0,,0">
                <w:txbxContent>
                  <w:p w14:paraId="4EF1C2B7" w14:textId="77777777" w:rsidR="001F4D03" w:rsidRPr="000F18AE" w:rsidRDefault="000F18AE" w:rsidP="000F18AE">
                    <w:pPr>
                      <w:spacing w:after="0"/>
                      <w:jc w:val="center"/>
                    </w:pPr>
                    <w:r>
                      <w:t>Introduction:</w:t>
                    </w:r>
                    <w:r w:rsidRPr="000F18AE">
                      <w:t xml:space="preserve"> </w:t>
                    </w:r>
                    <w:r>
                      <w:t>Risk assessment and optimizing measures</w:t>
                    </w:r>
                  </w:p>
                </w:txbxContent>
              </v:textbox>
              <w10:wrap anchorx="page" anchory="page"/>
            </v:shape>
          </w:pict>
        </mc:Fallback>
      </mc:AlternateContent>
    </w:r>
    <w:r>
      <w:rPr>
        <w:noProof/>
        <w:lang w:val="de-DE"/>
      </w:rPr>
      <mc:AlternateContent>
        <mc:Choice Requires="wps">
          <w:drawing>
            <wp:anchor distT="0" distB="0" distL="114300" distR="114300" simplePos="0" relativeHeight="251797504" behindDoc="0" locked="0" layoutInCell="0" allowOverlap="1" wp14:anchorId="7CB5A3AD" wp14:editId="5F551477">
              <wp:simplePos x="0" y="0"/>
              <wp:positionH relativeFrom="page">
                <wp:posOffset>6660515</wp:posOffset>
              </wp:positionH>
              <wp:positionV relativeFrom="page">
                <wp:posOffset>368935</wp:posOffset>
              </wp:positionV>
              <wp:extent cx="899795" cy="160655"/>
              <wp:effectExtent l="0" t="0" r="0" b="0"/>
              <wp:wrapNone/>
              <wp:docPr id="44"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2BF2BB64" w14:textId="77777777" w:rsidR="001F4D03" w:rsidRPr="00987A99" w:rsidRDefault="001F4D03" w:rsidP="00D3743E">
                          <w:pPr>
                            <w:spacing w:after="0"/>
                            <w:rPr>
                              <w:color w:val="FFFFFF"/>
                            </w:rPr>
                          </w:pPr>
                          <w:r w:rsidRPr="00987A99">
                            <w:fldChar w:fldCharType="begin"/>
                          </w:r>
                          <w:r w:rsidRPr="00987A99">
                            <w:instrText>PAGE   \* MERGEFORMAT</w:instrText>
                          </w:r>
                          <w:r w:rsidRPr="00987A99">
                            <w:fldChar w:fldCharType="separate"/>
                          </w:r>
                          <w:r w:rsidR="00E205FC" w:rsidRPr="00E205FC">
                            <w:rPr>
                              <w:noProof/>
                              <w:color w:val="FFFFFF"/>
                              <w:lang w:val="de-DE"/>
                            </w:rPr>
                            <w:t>5</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9" type="#_x0000_t202" style="position:absolute;left:0;text-align:left;margin-left:524.45pt;margin-top:29.05pt;width:70.85pt;height:12.65pt;z-index:251797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5o4BgIAAOU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BZn5o4BgIAAOUDAAAO&#10;AAAAAAAAAAAAAAAAAC4CAABkcnMvZTJvRG9jLnhtbFBLAQItABQABgAIAAAAIQC2y9uN3wAAAAsB&#10;AAAPAAAAAAAAAAAAAAAAAGAEAABkcnMvZG93bnJldi54bWxQSwUGAAAAAAQABADzAAAAbAUAAAAA&#10;" o:allowincell="f" fillcolor="#4f81bd" stroked="f">
              <v:textbox style="mso-fit-shape-to-text:t" inset=",0,,0">
                <w:txbxContent>
                  <w:p w14:paraId="2BF2BB64" w14:textId="77777777" w:rsidR="001F4D03" w:rsidRPr="00987A99" w:rsidRDefault="001F4D03" w:rsidP="00D3743E">
                    <w:pPr>
                      <w:spacing w:after="0"/>
                      <w:rPr>
                        <w:color w:val="FFFFFF"/>
                      </w:rPr>
                    </w:pPr>
                    <w:r w:rsidRPr="00987A99">
                      <w:fldChar w:fldCharType="begin"/>
                    </w:r>
                    <w:r w:rsidRPr="00987A99">
                      <w:instrText>PAGE   \* MERGEFORMAT</w:instrText>
                    </w:r>
                    <w:r w:rsidRPr="00987A99">
                      <w:fldChar w:fldCharType="separate"/>
                    </w:r>
                    <w:r w:rsidR="00E205FC" w:rsidRPr="00E205FC">
                      <w:rPr>
                        <w:noProof/>
                        <w:color w:val="FFFFFF"/>
                        <w:lang w:val="de-DE"/>
                      </w:rPr>
                      <w:t>5</w:t>
                    </w:r>
                    <w:r w:rsidRPr="00987A99">
                      <w:rPr>
                        <w:color w:val="FFFFFF"/>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AAD99" w14:textId="77777777" w:rsidR="000F18AE" w:rsidRPr="00407566" w:rsidRDefault="000F18AE"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806720" behindDoc="0" locked="0" layoutInCell="0" allowOverlap="1" wp14:anchorId="5DFEF35E" wp14:editId="18CB4AB2">
              <wp:simplePos x="0" y="0"/>
              <wp:positionH relativeFrom="page">
                <wp:posOffset>899795</wp:posOffset>
              </wp:positionH>
              <wp:positionV relativeFrom="page">
                <wp:posOffset>368935</wp:posOffset>
              </wp:positionV>
              <wp:extent cx="5756275" cy="160655"/>
              <wp:effectExtent l="0" t="0" r="0" b="0"/>
              <wp:wrapNone/>
              <wp:docPr id="19"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7BF7D" w14:textId="77777777" w:rsidR="000F18AE" w:rsidRPr="000F18AE" w:rsidRDefault="000F18AE" w:rsidP="000F18AE">
                          <w:pPr>
                            <w:spacing w:after="0"/>
                            <w:jc w:val="center"/>
                          </w:pPr>
                          <w:r>
                            <w:t>Excise: Moderation of a risk assessment for a real project</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0" type="#_x0000_t202" style="position:absolute;left:0;text-align:left;margin-left:70.85pt;margin-top:29.05pt;width:453.25pt;height:12.65pt;z-index:2518067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" o:allowincell="f" filled="f" stroked="f">
              <v:textbox style="mso-fit-shape-to-text:t" inset=",0,,0">
                <w:txbxContent>
                  <w:p w14:paraId="4CD7BF7D" w14:textId="77777777" w:rsidR="000F18AE" w:rsidRPr="000F18AE" w:rsidRDefault="000F18AE" w:rsidP="000F18AE">
                    <w:pPr>
                      <w:spacing w:after="0"/>
                      <w:jc w:val="center"/>
                    </w:pPr>
                    <w:r>
                      <w:t>Excise: Moderation of a risk assessment for a real project</w:t>
                    </w:r>
                  </w:p>
                </w:txbxContent>
              </v:textbox>
              <w10:wrap anchorx="page" anchory="page"/>
            </v:shape>
          </w:pict>
        </mc:Fallback>
      </mc:AlternateContent>
    </w:r>
    <w:r>
      <w:rPr>
        <w:noProof/>
        <w:lang w:val="de-DE"/>
      </w:rPr>
      <mc:AlternateContent>
        <mc:Choice Requires="wps">
          <w:drawing>
            <wp:anchor distT="0" distB="0" distL="114300" distR="114300" simplePos="0" relativeHeight="251805696" behindDoc="0" locked="0" layoutInCell="0" allowOverlap="1" wp14:anchorId="49FD5792" wp14:editId="17154BC4">
              <wp:simplePos x="0" y="0"/>
              <wp:positionH relativeFrom="page">
                <wp:posOffset>6660515</wp:posOffset>
              </wp:positionH>
              <wp:positionV relativeFrom="page">
                <wp:posOffset>368935</wp:posOffset>
              </wp:positionV>
              <wp:extent cx="899795" cy="160655"/>
              <wp:effectExtent l="0" t="0" r="0" b="0"/>
              <wp:wrapNone/>
              <wp:docPr id="20"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435209B7" w14:textId="77777777" w:rsidR="000F18AE" w:rsidRPr="00987A99" w:rsidRDefault="000F18AE" w:rsidP="00D3743E">
                          <w:pPr>
                            <w:spacing w:after="0"/>
                            <w:rPr>
                              <w:color w:val="FFFFFF"/>
                            </w:rPr>
                          </w:pPr>
                          <w:r w:rsidRPr="00987A99">
                            <w:fldChar w:fldCharType="begin"/>
                          </w:r>
                          <w:r w:rsidRPr="00987A99">
                            <w:instrText>PAGE   \* MERGEFORMAT</w:instrText>
                          </w:r>
                          <w:r w:rsidRPr="00987A99">
                            <w:fldChar w:fldCharType="separate"/>
                          </w:r>
                          <w:r w:rsidR="00E205FC" w:rsidRPr="00E205FC">
                            <w:rPr>
                              <w:noProof/>
                              <w:color w:val="FFFFFF"/>
                              <w:lang w:val="de-DE"/>
                            </w:rPr>
                            <w:t>7</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1" type="#_x0000_t202" style="position:absolute;left:0;text-align:left;margin-left:524.45pt;margin-top:29.05pt;width:70.85pt;height:12.65pt;z-index:25180569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DZgc8hBgIAAOYDAAAO&#10;AAAAAAAAAAAAAAAAAC4CAABkcnMvZTJvRG9jLnhtbFBLAQItABQABgAIAAAAIQC2y9uN3wAAAAsB&#10;AAAPAAAAAAAAAAAAAAAAAGAEAABkcnMvZG93bnJldi54bWxQSwUGAAAAAAQABADzAAAAbAUAAAAA&#10;" o:allowincell="f" fillcolor="#4f81bd" stroked="f">
              <v:textbox style="mso-fit-shape-to-text:t" inset=",0,,0">
                <w:txbxContent>
                  <w:p w14:paraId="435209B7" w14:textId="77777777" w:rsidR="000F18AE" w:rsidRPr="00987A99" w:rsidRDefault="000F18AE" w:rsidP="00D3743E">
                    <w:pPr>
                      <w:spacing w:after="0"/>
                      <w:rPr>
                        <w:color w:val="FFFFFF"/>
                      </w:rPr>
                    </w:pPr>
                    <w:r w:rsidRPr="00987A99">
                      <w:fldChar w:fldCharType="begin"/>
                    </w:r>
                    <w:r w:rsidRPr="00987A99">
                      <w:instrText>PAGE   \* MERGEFORMAT</w:instrText>
                    </w:r>
                    <w:r w:rsidRPr="00987A99">
                      <w:fldChar w:fldCharType="separate"/>
                    </w:r>
                    <w:r w:rsidR="00E205FC" w:rsidRPr="00E205FC">
                      <w:rPr>
                        <w:noProof/>
                        <w:color w:val="FFFFFF"/>
                        <w:lang w:val="de-DE"/>
                      </w:rPr>
                      <w:t>7</w:t>
                    </w:r>
                    <w:r w:rsidRPr="00987A99">
                      <w:rPr>
                        <w:color w:val="FFFFFF"/>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1">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5"/>
    <w:multiLevelType w:val="singleLevel"/>
    <w:tmpl w:val="00000005"/>
    <w:name w:val="WW8Num5"/>
    <w:lvl w:ilvl="0">
      <w:start w:val="1"/>
      <w:numFmt w:val="decimal"/>
      <w:lvlText w:val="%1."/>
      <w:lvlJc w:val="left"/>
      <w:pPr>
        <w:tabs>
          <w:tab w:val="num" w:pos="0"/>
        </w:tabs>
        <w:ind w:left="720" w:hanging="360"/>
      </w:pPr>
    </w:lvl>
  </w:abstractNum>
  <w:abstractNum w:abstractNumId="4">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6">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8">
    <w:nsid w:val="0000000B"/>
    <w:multiLevelType w:val="singleLevel"/>
    <w:tmpl w:val="0000000B"/>
    <w:name w:val="WW8Num11"/>
    <w:lvl w:ilvl="0">
      <w:start w:val="1"/>
      <w:numFmt w:val="decimal"/>
      <w:lvlText w:val="%1."/>
      <w:lvlJc w:val="left"/>
      <w:pPr>
        <w:tabs>
          <w:tab w:val="num" w:pos="0"/>
        </w:tabs>
        <w:ind w:left="720" w:hanging="360"/>
      </w:pPr>
      <w:rPr>
        <w:rFonts w:cs="Arial"/>
      </w:rPr>
    </w:lvl>
  </w:abstractNum>
  <w:abstractNum w:abstractNumId="9">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0D"/>
    <w:multiLevelType w:val="multilevel"/>
    <w:tmpl w:val="F2960F30"/>
    <w:name w:val="WW8Num13"/>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ascii="TheSans UHH" w:hAnsi="TheSans UHH" w:cs="TheSans UHH"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1">
    <w:nsid w:val="04CB1789"/>
    <w:multiLevelType w:val="hybridMultilevel"/>
    <w:tmpl w:val="302420FC"/>
    <w:lvl w:ilvl="0" w:tplc="EADEDF28">
      <w:start w:val="1"/>
      <w:numFmt w:val="decimal"/>
      <w:lvlText w:val="%1."/>
      <w:lvlJc w:val="left"/>
      <w:pPr>
        <w:tabs>
          <w:tab w:val="num" w:pos="720"/>
        </w:tabs>
        <w:ind w:left="720" w:hanging="360"/>
      </w:pPr>
    </w:lvl>
    <w:lvl w:ilvl="1" w:tplc="9D6A7CA0" w:tentative="1">
      <w:start w:val="1"/>
      <w:numFmt w:val="decimal"/>
      <w:lvlText w:val="%2."/>
      <w:lvlJc w:val="left"/>
      <w:pPr>
        <w:tabs>
          <w:tab w:val="num" w:pos="1440"/>
        </w:tabs>
        <w:ind w:left="1440" w:hanging="360"/>
      </w:pPr>
    </w:lvl>
    <w:lvl w:ilvl="2" w:tplc="9FDAF306" w:tentative="1">
      <w:start w:val="1"/>
      <w:numFmt w:val="decimal"/>
      <w:lvlText w:val="%3."/>
      <w:lvlJc w:val="left"/>
      <w:pPr>
        <w:tabs>
          <w:tab w:val="num" w:pos="2160"/>
        </w:tabs>
        <w:ind w:left="2160" w:hanging="360"/>
      </w:pPr>
    </w:lvl>
    <w:lvl w:ilvl="3" w:tplc="B5B695B8" w:tentative="1">
      <w:start w:val="1"/>
      <w:numFmt w:val="decimal"/>
      <w:lvlText w:val="%4."/>
      <w:lvlJc w:val="left"/>
      <w:pPr>
        <w:tabs>
          <w:tab w:val="num" w:pos="2880"/>
        </w:tabs>
        <w:ind w:left="2880" w:hanging="360"/>
      </w:pPr>
    </w:lvl>
    <w:lvl w:ilvl="4" w:tplc="5E94CFFE" w:tentative="1">
      <w:start w:val="1"/>
      <w:numFmt w:val="decimal"/>
      <w:lvlText w:val="%5."/>
      <w:lvlJc w:val="left"/>
      <w:pPr>
        <w:tabs>
          <w:tab w:val="num" w:pos="3600"/>
        </w:tabs>
        <w:ind w:left="3600" w:hanging="360"/>
      </w:pPr>
    </w:lvl>
    <w:lvl w:ilvl="5" w:tplc="DB46BF4E" w:tentative="1">
      <w:start w:val="1"/>
      <w:numFmt w:val="decimal"/>
      <w:lvlText w:val="%6."/>
      <w:lvlJc w:val="left"/>
      <w:pPr>
        <w:tabs>
          <w:tab w:val="num" w:pos="4320"/>
        </w:tabs>
        <w:ind w:left="4320" w:hanging="360"/>
      </w:pPr>
    </w:lvl>
    <w:lvl w:ilvl="6" w:tplc="CE6EE7F6" w:tentative="1">
      <w:start w:val="1"/>
      <w:numFmt w:val="decimal"/>
      <w:lvlText w:val="%7."/>
      <w:lvlJc w:val="left"/>
      <w:pPr>
        <w:tabs>
          <w:tab w:val="num" w:pos="5040"/>
        </w:tabs>
        <w:ind w:left="5040" w:hanging="360"/>
      </w:pPr>
    </w:lvl>
    <w:lvl w:ilvl="7" w:tplc="8B68BC06" w:tentative="1">
      <w:start w:val="1"/>
      <w:numFmt w:val="decimal"/>
      <w:lvlText w:val="%8."/>
      <w:lvlJc w:val="left"/>
      <w:pPr>
        <w:tabs>
          <w:tab w:val="num" w:pos="5760"/>
        </w:tabs>
        <w:ind w:left="5760" w:hanging="360"/>
      </w:pPr>
    </w:lvl>
    <w:lvl w:ilvl="8" w:tplc="AA7034A8" w:tentative="1">
      <w:start w:val="1"/>
      <w:numFmt w:val="decimal"/>
      <w:lvlText w:val="%9."/>
      <w:lvlJc w:val="left"/>
      <w:pPr>
        <w:tabs>
          <w:tab w:val="num" w:pos="6480"/>
        </w:tabs>
        <w:ind w:left="6480" w:hanging="360"/>
      </w:pPr>
    </w:lvl>
  </w:abstractNum>
  <w:abstractNum w:abstractNumId="12">
    <w:nsid w:val="0C3467CC"/>
    <w:multiLevelType w:val="multilevel"/>
    <w:tmpl w:val="E23238BC"/>
    <w:lvl w:ilvl="0">
      <w:start w:val="5"/>
      <w:numFmt w:val="decimal"/>
      <w:lvlText w:val="%1."/>
      <w:lvlJc w:val="left"/>
      <w:pPr>
        <w:ind w:left="720" w:hanging="360"/>
      </w:pPr>
      <w:rPr>
        <w:rFonts w:hint="default"/>
      </w:rPr>
    </w:lvl>
    <w:lvl w:ilvl="1">
      <w:start w:val="1"/>
      <w:numFmt w:val="decimal"/>
      <w:isLgl/>
      <w:lvlText w:val="%1.%2"/>
      <w:lvlJc w:val="left"/>
      <w:pPr>
        <w:ind w:left="943" w:hanging="480"/>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13">
    <w:nsid w:val="0E0C11B8"/>
    <w:multiLevelType w:val="hybridMultilevel"/>
    <w:tmpl w:val="67B03132"/>
    <w:lvl w:ilvl="0" w:tplc="D270C592">
      <w:start w:val="1"/>
      <w:numFmt w:val="decimal"/>
      <w:lvlText w:val="(%1)"/>
      <w:lvlJc w:val="left"/>
      <w:pPr>
        <w:ind w:left="786"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0FEC1169"/>
    <w:multiLevelType w:val="hybridMultilevel"/>
    <w:tmpl w:val="2DF0AB36"/>
    <w:lvl w:ilvl="0" w:tplc="04070001">
      <w:start w:val="1"/>
      <w:numFmt w:val="bullet"/>
      <w:lvlText w:val=""/>
      <w:lvlJc w:val="left"/>
      <w:pPr>
        <w:ind w:left="862" w:hanging="360"/>
      </w:pPr>
      <w:rPr>
        <w:rFonts w:ascii="Symbol" w:hAnsi="Symbol" w:hint="default"/>
      </w:rPr>
    </w:lvl>
    <w:lvl w:ilvl="1" w:tplc="04070003">
      <w:start w:val="1"/>
      <w:numFmt w:val="bullet"/>
      <w:lvlText w:val="o"/>
      <w:lvlJc w:val="left"/>
      <w:pPr>
        <w:ind w:left="1582" w:hanging="360"/>
      </w:pPr>
      <w:rPr>
        <w:rFonts w:ascii="Courier New" w:hAnsi="Courier New" w:cs="Courier New" w:hint="default"/>
      </w:rPr>
    </w:lvl>
    <w:lvl w:ilvl="2" w:tplc="04070005">
      <w:start w:val="1"/>
      <w:numFmt w:val="bullet"/>
      <w:lvlText w:val=""/>
      <w:lvlJc w:val="left"/>
      <w:pPr>
        <w:ind w:left="2302" w:hanging="360"/>
      </w:pPr>
      <w:rPr>
        <w:rFonts w:ascii="Wingdings" w:hAnsi="Wingdings" w:hint="default"/>
      </w:rPr>
    </w:lvl>
    <w:lvl w:ilvl="3" w:tplc="04070001">
      <w:start w:val="1"/>
      <w:numFmt w:val="bullet"/>
      <w:lvlText w:val=""/>
      <w:lvlJc w:val="left"/>
      <w:pPr>
        <w:ind w:left="3022" w:hanging="360"/>
      </w:pPr>
      <w:rPr>
        <w:rFonts w:ascii="Symbol" w:hAnsi="Symbol" w:hint="default"/>
      </w:rPr>
    </w:lvl>
    <w:lvl w:ilvl="4" w:tplc="04070003">
      <w:start w:val="1"/>
      <w:numFmt w:val="bullet"/>
      <w:lvlText w:val="o"/>
      <w:lvlJc w:val="left"/>
      <w:pPr>
        <w:ind w:left="3742" w:hanging="360"/>
      </w:pPr>
      <w:rPr>
        <w:rFonts w:ascii="Courier New" w:hAnsi="Courier New" w:cs="Courier New" w:hint="default"/>
      </w:rPr>
    </w:lvl>
    <w:lvl w:ilvl="5" w:tplc="04070005">
      <w:start w:val="1"/>
      <w:numFmt w:val="bullet"/>
      <w:lvlText w:val=""/>
      <w:lvlJc w:val="left"/>
      <w:pPr>
        <w:ind w:left="4462" w:hanging="360"/>
      </w:pPr>
      <w:rPr>
        <w:rFonts w:ascii="Wingdings" w:hAnsi="Wingdings" w:hint="default"/>
      </w:rPr>
    </w:lvl>
    <w:lvl w:ilvl="6" w:tplc="04070001">
      <w:start w:val="1"/>
      <w:numFmt w:val="bullet"/>
      <w:lvlText w:val=""/>
      <w:lvlJc w:val="left"/>
      <w:pPr>
        <w:ind w:left="5182" w:hanging="360"/>
      </w:pPr>
      <w:rPr>
        <w:rFonts w:ascii="Symbol" w:hAnsi="Symbol" w:hint="default"/>
      </w:rPr>
    </w:lvl>
    <w:lvl w:ilvl="7" w:tplc="04070003">
      <w:start w:val="1"/>
      <w:numFmt w:val="bullet"/>
      <w:lvlText w:val="o"/>
      <w:lvlJc w:val="left"/>
      <w:pPr>
        <w:ind w:left="5902" w:hanging="360"/>
      </w:pPr>
      <w:rPr>
        <w:rFonts w:ascii="Courier New" w:hAnsi="Courier New" w:cs="Courier New" w:hint="default"/>
      </w:rPr>
    </w:lvl>
    <w:lvl w:ilvl="8" w:tplc="04070005">
      <w:start w:val="1"/>
      <w:numFmt w:val="bullet"/>
      <w:lvlText w:val=""/>
      <w:lvlJc w:val="left"/>
      <w:pPr>
        <w:ind w:left="6622" w:hanging="360"/>
      </w:pPr>
      <w:rPr>
        <w:rFonts w:ascii="Wingdings" w:hAnsi="Wingdings" w:hint="default"/>
      </w:rPr>
    </w:lvl>
  </w:abstractNum>
  <w:abstractNum w:abstractNumId="15">
    <w:nsid w:val="1073367C"/>
    <w:multiLevelType w:val="hybridMultilevel"/>
    <w:tmpl w:val="CC1E43BA"/>
    <w:lvl w:ilvl="0" w:tplc="C506F118">
      <w:start w:val="1"/>
      <w:numFmt w:val="bullet"/>
      <w:lvlText w:val="•"/>
      <w:lvlJc w:val="left"/>
      <w:pPr>
        <w:tabs>
          <w:tab w:val="num" w:pos="720"/>
        </w:tabs>
        <w:ind w:left="720" w:hanging="360"/>
      </w:pPr>
      <w:rPr>
        <w:rFonts w:ascii="Arial" w:hAnsi="Arial" w:cs="Times New Roman" w:hint="default"/>
      </w:rPr>
    </w:lvl>
    <w:lvl w:ilvl="1" w:tplc="EFF8C43E">
      <w:start w:val="1"/>
      <w:numFmt w:val="bullet"/>
      <w:lvlText w:val="•"/>
      <w:lvlJc w:val="left"/>
      <w:pPr>
        <w:tabs>
          <w:tab w:val="num" w:pos="1440"/>
        </w:tabs>
        <w:ind w:left="1440" w:hanging="360"/>
      </w:pPr>
      <w:rPr>
        <w:rFonts w:ascii="Arial" w:hAnsi="Arial" w:cs="Times New Roman" w:hint="default"/>
      </w:rPr>
    </w:lvl>
    <w:lvl w:ilvl="2" w:tplc="0ED2FE50">
      <w:start w:val="1"/>
      <w:numFmt w:val="bullet"/>
      <w:lvlText w:val="•"/>
      <w:lvlJc w:val="left"/>
      <w:pPr>
        <w:tabs>
          <w:tab w:val="num" w:pos="2160"/>
        </w:tabs>
        <w:ind w:left="2160" w:hanging="360"/>
      </w:pPr>
      <w:rPr>
        <w:rFonts w:ascii="Arial" w:hAnsi="Arial" w:cs="Times New Roman" w:hint="default"/>
      </w:rPr>
    </w:lvl>
    <w:lvl w:ilvl="3" w:tplc="D4C057F0">
      <w:start w:val="1"/>
      <w:numFmt w:val="bullet"/>
      <w:lvlText w:val="•"/>
      <w:lvlJc w:val="left"/>
      <w:pPr>
        <w:tabs>
          <w:tab w:val="num" w:pos="2880"/>
        </w:tabs>
        <w:ind w:left="2880" w:hanging="360"/>
      </w:pPr>
      <w:rPr>
        <w:rFonts w:ascii="Arial" w:hAnsi="Arial" w:cs="Times New Roman" w:hint="default"/>
      </w:rPr>
    </w:lvl>
    <w:lvl w:ilvl="4" w:tplc="17F46C6C">
      <w:start w:val="1"/>
      <w:numFmt w:val="bullet"/>
      <w:lvlText w:val="•"/>
      <w:lvlJc w:val="left"/>
      <w:pPr>
        <w:tabs>
          <w:tab w:val="num" w:pos="3600"/>
        </w:tabs>
        <w:ind w:left="3600" w:hanging="360"/>
      </w:pPr>
      <w:rPr>
        <w:rFonts w:ascii="Arial" w:hAnsi="Arial" w:cs="Times New Roman" w:hint="default"/>
      </w:rPr>
    </w:lvl>
    <w:lvl w:ilvl="5" w:tplc="07A4A318">
      <w:start w:val="1"/>
      <w:numFmt w:val="bullet"/>
      <w:lvlText w:val="•"/>
      <w:lvlJc w:val="left"/>
      <w:pPr>
        <w:tabs>
          <w:tab w:val="num" w:pos="4320"/>
        </w:tabs>
        <w:ind w:left="4320" w:hanging="360"/>
      </w:pPr>
      <w:rPr>
        <w:rFonts w:ascii="Arial" w:hAnsi="Arial" w:cs="Times New Roman" w:hint="default"/>
      </w:rPr>
    </w:lvl>
    <w:lvl w:ilvl="6" w:tplc="57888F4E">
      <w:start w:val="1"/>
      <w:numFmt w:val="bullet"/>
      <w:lvlText w:val="•"/>
      <w:lvlJc w:val="left"/>
      <w:pPr>
        <w:tabs>
          <w:tab w:val="num" w:pos="5040"/>
        </w:tabs>
        <w:ind w:left="5040" w:hanging="360"/>
      </w:pPr>
      <w:rPr>
        <w:rFonts w:ascii="Arial" w:hAnsi="Arial" w:cs="Times New Roman" w:hint="default"/>
      </w:rPr>
    </w:lvl>
    <w:lvl w:ilvl="7" w:tplc="36AAA590">
      <w:start w:val="1"/>
      <w:numFmt w:val="bullet"/>
      <w:lvlText w:val="•"/>
      <w:lvlJc w:val="left"/>
      <w:pPr>
        <w:tabs>
          <w:tab w:val="num" w:pos="5760"/>
        </w:tabs>
        <w:ind w:left="5760" w:hanging="360"/>
      </w:pPr>
      <w:rPr>
        <w:rFonts w:ascii="Arial" w:hAnsi="Arial" w:cs="Times New Roman" w:hint="default"/>
      </w:rPr>
    </w:lvl>
    <w:lvl w:ilvl="8" w:tplc="0546B888">
      <w:start w:val="1"/>
      <w:numFmt w:val="bullet"/>
      <w:lvlText w:val="•"/>
      <w:lvlJc w:val="left"/>
      <w:pPr>
        <w:tabs>
          <w:tab w:val="num" w:pos="6480"/>
        </w:tabs>
        <w:ind w:left="6480" w:hanging="360"/>
      </w:pPr>
      <w:rPr>
        <w:rFonts w:ascii="Arial" w:hAnsi="Arial" w:cs="Times New Roman" w:hint="default"/>
      </w:rPr>
    </w:lvl>
  </w:abstractNum>
  <w:abstractNum w:abstractNumId="16">
    <w:nsid w:val="15947A24"/>
    <w:multiLevelType w:val="hybridMultilevel"/>
    <w:tmpl w:val="27320DE6"/>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C50C12"/>
    <w:multiLevelType w:val="hybridMultilevel"/>
    <w:tmpl w:val="98B4CB5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F697B11"/>
    <w:multiLevelType w:val="multilevel"/>
    <w:tmpl w:val="08C2640C"/>
    <w:lvl w:ilvl="0">
      <w:start w:val="7"/>
      <w:numFmt w:val="decimal"/>
      <w:pStyle w:val="berschrift1"/>
      <w:lvlText w:val="%1."/>
      <w:lvlJc w:val="left"/>
      <w:pPr>
        <w:ind w:left="720" w:hanging="360"/>
      </w:pPr>
      <w:rPr>
        <w:rFonts w:hint="default"/>
      </w:rPr>
    </w:lvl>
    <w:lvl w:ilvl="1">
      <w:start w:val="1"/>
      <w:numFmt w:val="decimal"/>
      <w:pStyle w:val="berschrift2"/>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nsid w:val="402C1474"/>
    <w:multiLevelType w:val="hybridMultilevel"/>
    <w:tmpl w:val="B056649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4B6A6FBB"/>
    <w:multiLevelType w:val="hybridMultilevel"/>
    <w:tmpl w:val="4AC03BFC"/>
    <w:lvl w:ilvl="0" w:tplc="CF384A4E">
      <w:start w:val="1"/>
      <w:numFmt w:val="bullet"/>
      <w:lvlText w:val="·"/>
      <w:lvlJc w:val="left"/>
      <w:pPr>
        <w:ind w:left="1004" w:hanging="360"/>
      </w:pPr>
      <w:rPr>
        <w:rFonts w:ascii="TheSans UHH" w:hAnsi="TheSans UHH"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nsid w:val="523342ED"/>
    <w:multiLevelType w:val="hybridMultilevel"/>
    <w:tmpl w:val="72B872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5DB537DC"/>
    <w:multiLevelType w:val="hybridMultilevel"/>
    <w:tmpl w:val="56D23EFA"/>
    <w:lvl w:ilvl="0" w:tplc="F482E958">
      <w:start w:val="1"/>
      <w:numFmt w:val="decimal"/>
      <w:pStyle w:val="berschrift4"/>
      <w:lvlText w:val="(%1)"/>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5DC81252"/>
    <w:multiLevelType w:val="hybridMultilevel"/>
    <w:tmpl w:val="2C1EC8F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66FA64C1"/>
    <w:multiLevelType w:val="hybridMultilevel"/>
    <w:tmpl w:val="F7A63670"/>
    <w:lvl w:ilvl="0" w:tplc="04070015">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5">
    <w:nsid w:val="67A1633D"/>
    <w:multiLevelType w:val="multilevel"/>
    <w:tmpl w:val="159A0FBC"/>
    <w:lvl w:ilvl="0">
      <w:start w:val="6"/>
      <w:numFmt w:val="decimal"/>
      <w:lvlText w:val="%1."/>
      <w:lvlJc w:val="left"/>
      <w:pPr>
        <w:ind w:left="360" w:hanging="360"/>
      </w:pPr>
      <w:rPr>
        <w:rFonts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nsid w:val="67CE1DE0"/>
    <w:multiLevelType w:val="hybridMultilevel"/>
    <w:tmpl w:val="88386E5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726A2D5E"/>
    <w:multiLevelType w:val="hybridMultilevel"/>
    <w:tmpl w:val="9B2C8E08"/>
    <w:lvl w:ilvl="0" w:tplc="04070011">
      <w:start w:val="1"/>
      <w:numFmt w:val="decimal"/>
      <w:lvlText w:val="%1)"/>
      <w:lvlJc w:val="left"/>
      <w:pPr>
        <w:ind w:left="502" w:hanging="360"/>
      </w:pPr>
      <w:rPr>
        <w:rFonts w:hint="default"/>
      </w:rPr>
    </w:lvl>
    <w:lvl w:ilvl="1" w:tplc="04070019">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28">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29">
    <w:nsid w:val="78290475"/>
    <w:multiLevelType w:val="hybridMultilevel"/>
    <w:tmpl w:val="92A66E7C"/>
    <w:lvl w:ilvl="0" w:tplc="9DDEF9D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7BE12991"/>
    <w:multiLevelType w:val="hybridMultilevel"/>
    <w:tmpl w:val="500427CE"/>
    <w:lvl w:ilvl="0" w:tplc="D6A29C0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7E153499"/>
    <w:multiLevelType w:val="hybridMultilevel"/>
    <w:tmpl w:val="05B8B00C"/>
    <w:lvl w:ilvl="0" w:tplc="CF384A4E">
      <w:start w:val="1"/>
      <w:numFmt w:val="bullet"/>
      <w:lvlText w:val="·"/>
      <w:lvlJc w:val="left"/>
      <w:pPr>
        <w:ind w:left="720" w:hanging="360"/>
      </w:pPr>
      <w:rPr>
        <w:rFonts w:ascii="TheSans UHH" w:eastAsia="TheSans UHH" w:hint="eastAsia"/>
      </w:rPr>
    </w:lvl>
    <w:lvl w:ilvl="1" w:tplc="04070017">
      <w:start w:val="1"/>
      <w:numFmt w:val="lowerLetter"/>
      <w:lvlText w:val="%2)"/>
      <w:lvlJc w:val="left"/>
      <w:pPr>
        <w:ind w:left="1440" w:hanging="360"/>
      </w:p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Wingdings"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Wingdings" w:hint="default"/>
      </w:rPr>
    </w:lvl>
    <w:lvl w:ilvl="8" w:tplc="04070005">
      <w:start w:val="1"/>
      <w:numFmt w:val="bullet"/>
      <w:lvlText w:val=""/>
      <w:lvlJc w:val="left"/>
      <w:pPr>
        <w:ind w:left="6480" w:hanging="360"/>
      </w:pPr>
      <w:rPr>
        <w:rFonts w:ascii="Wingdings" w:hAnsi="Wingdings" w:hint="default"/>
      </w:rPr>
    </w:lvl>
  </w:abstractNum>
  <w:num w:numId="1">
    <w:abstractNumId w:val="25"/>
  </w:num>
  <w:num w:numId="2">
    <w:abstractNumId w:val="28"/>
  </w:num>
  <w:num w:numId="3">
    <w:abstractNumId w:val="22"/>
  </w:num>
  <w:num w:numId="4">
    <w:abstractNumId w:val="12"/>
  </w:num>
  <w:num w:numId="5">
    <w:abstractNumId w:val="19"/>
  </w:num>
  <w:num w:numId="6">
    <w:abstractNumId w:val="26"/>
  </w:num>
  <w:num w:numId="7">
    <w:abstractNumId w:val="20"/>
  </w:num>
  <w:num w:numId="8">
    <w:abstractNumId w:val="27"/>
  </w:num>
  <w:num w:numId="9">
    <w:abstractNumId w:val="29"/>
  </w:num>
  <w:num w:numId="10">
    <w:abstractNumId w:val="16"/>
  </w:num>
  <w:num w:numId="11">
    <w:abstractNumId w:val="30"/>
    <w:lvlOverride w:ilvl="0">
      <w:startOverride w:val="1"/>
    </w:lvlOverride>
  </w:num>
  <w:num w:numId="12">
    <w:abstractNumId w:val="13"/>
    <w:lvlOverride w:ilvl="0">
      <w:startOverride w:val="1"/>
    </w:lvlOverride>
  </w:num>
  <w:num w:numId="13">
    <w:abstractNumId w:val="23"/>
  </w:num>
  <w:num w:numId="14">
    <w:abstractNumId w:val="21"/>
  </w:num>
  <w:num w:numId="15">
    <w:abstractNumId w:val="17"/>
  </w:num>
  <w:num w:numId="16">
    <w:abstractNumId w:val="11"/>
  </w:num>
  <w:num w:numId="17">
    <w:abstractNumId w:val="13"/>
    <w:lvlOverride w:ilvl="0">
      <w:startOverride w:val="1"/>
    </w:lvlOverride>
  </w:num>
  <w:num w:numId="18">
    <w:abstractNumId w:val="18"/>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14"/>
  </w:num>
  <w:num w:numId="22">
    <w:abstractNumId w:val="22"/>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lvlOverride w:ilvl="1">
      <w:startOverride w:val="1"/>
    </w:lvlOverride>
    <w:lvlOverride w:ilvl="2"/>
    <w:lvlOverride w:ilvl="3"/>
    <w:lvlOverride w:ilvl="4"/>
    <w:lvlOverride w:ilvl="5"/>
    <w:lvlOverride w:ilvl="6"/>
    <w:lvlOverride w:ilvl="7"/>
    <w:lvlOverride w:ilvl="8"/>
  </w:num>
  <w:num w:numId="25">
    <w:abstractNumId w:val="14"/>
  </w:num>
  <w:num w:numId="26">
    <w:abstractNumId w:val="13"/>
  </w:num>
  <w:num w:numId="27">
    <w:abstractNumId w:val="24"/>
  </w:num>
  <w:num w:numId="28">
    <w:abstractNumId w:val="3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12941"/>
    <w:rsid w:val="00054DBA"/>
    <w:rsid w:val="0006026C"/>
    <w:rsid w:val="000A6415"/>
    <w:rsid w:val="000A6B6D"/>
    <w:rsid w:val="000E6B87"/>
    <w:rsid w:val="000F18AE"/>
    <w:rsid w:val="000F3979"/>
    <w:rsid w:val="00130177"/>
    <w:rsid w:val="001458E5"/>
    <w:rsid w:val="00156777"/>
    <w:rsid w:val="001B3174"/>
    <w:rsid w:val="001C62A0"/>
    <w:rsid w:val="001F4D03"/>
    <w:rsid w:val="00211B43"/>
    <w:rsid w:val="00253244"/>
    <w:rsid w:val="00265E45"/>
    <w:rsid w:val="00276F2A"/>
    <w:rsid w:val="00284340"/>
    <w:rsid w:val="002C020A"/>
    <w:rsid w:val="002C4F92"/>
    <w:rsid w:val="002D4ABC"/>
    <w:rsid w:val="002F676C"/>
    <w:rsid w:val="003077CA"/>
    <w:rsid w:val="003473A5"/>
    <w:rsid w:val="00355169"/>
    <w:rsid w:val="00370E54"/>
    <w:rsid w:val="003745CA"/>
    <w:rsid w:val="0037747A"/>
    <w:rsid w:val="003801B5"/>
    <w:rsid w:val="003830D1"/>
    <w:rsid w:val="00392EA1"/>
    <w:rsid w:val="003B13C1"/>
    <w:rsid w:val="003B49FF"/>
    <w:rsid w:val="003B5059"/>
    <w:rsid w:val="003C58A0"/>
    <w:rsid w:val="00404863"/>
    <w:rsid w:val="00407566"/>
    <w:rsid w:val="00432E6F"/>
    <w:rsid w:val="00433674"/>
    <w:rsid w:val="00434E1C"/>
    <w:rsid w:val="00437DD9"/>
    <w:rsid w:val="004430DE"/>
    <w:rsid w:val="00471DD3"/>
    <w:rsid w:val="004858C1"/>
    <w:rsid w:val="0049630E"/>
    <w:rsid w:val="004E35A8"/>
    <w:rsid w:val="004F4900"/>
    <w:rsid w:val="004F4A33"/>
    <w:rsid w:val="005007C1"/>
    <w:rsid w:val="00543C40"/>
    <w:rsid w:val="005A4CC8"/>
    <w:rsid w:val="005B59A3"/>
    <w:rsid w:val="005C59C2"/>
    <w:rsid w:val="005D5340"/>
    <w:rsid w:val="005E4279"/>
    <w:rsid w:val="005F1B06"/>
    <w:rsid w:val="00600106"/>
    <w:rsid w:val="00617B43"/>
    <w:rsid w:val="00631B30"/>
    <w:rsid w:val="00635E9F"/>
    <w:rsid w:val="0063759E"/>
    <w:rsid w:val="00653D4C"/>
    <w:rsid w:val="00685B67"/>
    <w:rsid w:val="006870DA"/>
    <w:rsid w:val="006B1DF1"/>
    <w:rsid w:val="006B2E5C"/>
    <w:rsid w:val="006D3300"/>
    <w:rsid w:val="006D43AC"/>
    <w:rsid w:val="006F38BB"/>
    <w:rsid w:val="007066E9"/>
    <w:rsid w:val="00713B30"/>
    <w:rsid w:val="00723B16"/>
    <w:rsid w:val="00723D98"/>
    <w:rsid w:val="00744232"/>
    <w:rsid w:val="00746975"/>
    <w:rsid w:val="0076395A"/>
    <w:rsid w:val="00766125"/>
    <w:rsid w:val="007A45EE"/>
    <w:rsid w:val="007B0BD0"/>
    <w:rsid w:val="007B7D8C"/>
    <w:rsid w:val="007D1635"/>
    <w:rsid w:val="007D5ED5"/>
    <w:rsid w:val="00801542"/>
    <w:rsid w:val="008044D9"/>
    <w:rsid w:val="00812FA6"/>
    <w:rsid w:val="00837C51"/>
    <w:rsid w:val="0085520F"/>
    <w:rsid w:val="008656CA"/>
    <w:rsid w:val="00876801"/>
    <w:rsid w:val="00880A6A"/>
    <w:rsid w:val="00895598"/>
    <w:rsid w:val="008A0117"/>
    <w:rsid w:val="008A5766"/>
    <w:rsid w:val="008C0646"/>
    <w:rsid w:val="008C0794"/>
    <w:rsid w:val="008C4BA1"/>
    <w:rsid w:val="008C6E05"/>
    <w:rsid w:val="008D3C07"/>
    <w:rsid w:val="008F6EC3"/>
    <w:rsid w:val="008F6FBE"/>
    <w:rsid w:val="00902402"/>
    <w:rsid w:val="00924469"/>
    <w:rsid w:val="00976B61"/>
    <w:rsid w:val="00987A99"/>
    <w:rsid w:val="00992714"/>
    <w:rsid w:val="00994E80"/>
    <w:rsid w:val="0099701E"/>
    <w:rsid w:val="009A39F8"/>
    <w:rsid w:val="009A62B0"/>
    <w:rsid w:val="009B2AD9"/>
    <w:rsid w:val="009B68A6"/>
    <w:rsid w:val="009D3BF7"/>
    <w:rsid w:val="00A1060F"/>
    <w:rsid w:val="00A1267D"/>
    <w:rsid w:val="00A300A4"/>
    <w:rsid w:val="00A31F84"/>
    <w:rsid w:val="00A333F2"/>
    <w:rsid w:val="00A3514F"/>
    <w:rsid w:val="00A44245"/>
    <w:rsid w:val="00A47D2B"/>
    <w:rsid w:val="00A671DB"/>
    <w:rsid w:val="00A72041"/>
    <w:rsid w:val="00A87262"/>
    <w:rsid w:val="00A9552F"/>
    <w:rsid w:val="00A96A61"/>
    <w:rsid w:val="00AC410B"/>
    <w:rsid w:val="00AC44AD"/>
    <w:rsid w:val="00AF49E1"/>
    <w:rsid w:val="00B023ED"/>
    <w:rsid w:val="00B32DFE"/>
    <w:rsid w:val="00B374F5"/>
    <w:rsid w:val="00B50DF1"/>
    <w:rsid w:val="00B50EB3"/>
    <w:rsid w:val="00B607DB"/>
    <w:rsid w:val="00B6488E"/>
    <w:rsid w:val="00BB2039"/>
    <w:rsid w:val="00BD5CCB"/>
    <w:rsid w:val="00BF75D2"/>
    <w:rsid w:val="00C04BB3"/>
    <w:rsid w:val="00C31E7D"/>
    <w:rsid w:val="00C42C09"/>
    <w:rsid w:val="00C507E7"/>
    <w:rsid w:val="00C63422"/>
    <w:rsid w:val="00C63820"/>
    <w:rsid w:val="00C9437B"/>
    <w:rsid w:val="00CB2102"/>
    <w:rsid w:val="00CE7149"/>
    <w:rsid w:val="00D06A1D"/>
    <w:rsid w:val="00D173FF"/>
    <w:rsid w:val="00D17BBA"/>
    <w:rsid w:val="00D32593"/>
    <w:rsid w:val="00D3743E"/>
    <w:rsid w:val="00D44001"/>
    <w:rsid w:val="00D72D92"/>
    <w:rsid w:val="00DC0283"/>
    <w:rsid w:val="00DD7654"/>
    <w:rsid w:val="00DE4EFB"/>
    <w:rsid w:val="00E205FC"/>
    <w:rsid w:val="00E23AB0"/>
    <w:rsid w:val="00E2512C"/>
    <w:rsid w:val="00E2756C"/>
    <w:rsid w:val="00E74DE3"/>
    <w:rsid w:val="00E82D06"/>
    <w:rsid w:val="00E83157"/>
    <w:rsid w:val="00E958DB"/>
    <w:rsid w:val="00E974F7"/>
    <w:rsid w:val="00EE5339"/>
    <w:rsid w:val="00F05DC7"/>
    <w:rsid w:val="00F2697C"/>
    <w:rsid w:val="00F33D38"/>
    <w:rsid w:val="00F4451E"/>
    <w:rsid w:val="00F55C18"/>
    <w:rsid w:val="00F638A3"/>
    <w:rsid w:val="00F70BD5"/>
    <w:rsid w:val="00FB18AB"/>
    <w:rsid w:val="00FD7039"/>
    <w:rsid w:val="00FE4929"/>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8CC0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8"/>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8"/>
      </w:numPr>
      <w:tabs>
        <w:tab w:val="left" w:pos="426"/>
      </w:tabs>
      <w:spacing w:after="160"/>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7D1635"/>
    <w:pPr>
      <w:keepNext/>
      <w:keepLines/>
      <w:numPr>
        <w:numId w:val="22"/>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uiPriority w:val="9"/>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uiPriority w:val="99"/>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uiPriority w:val="99"/>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6870DA"/>
    <w:pPr>
      <w:tabs>
        <w:tab w:val="left" w:pos="880"/>
        <w:tab w:val="right" w:leader="dot" w:pos="9062"/>
      </w:tabs>
      <w:spacing w:after="100"/>
      <w:ind w:left="220"/>
      <w:jc w:val="left"/>
    </w:pPr>
    <w:rPr>
      <w:b/>
      <w:bCs/>
      <w:noProof/>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370E5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8"/>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8"/>
      </w:numPr>
      <w:tabs>
        <w:tab w:val="left" w:pos="426"/>
      </w:tabs>
      <w:spacing w:after="160"/>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7D1635"/>
    <w:pPr>
      <w:keepNext/>
      <w:keepLines/>
      <w:numPr>
        <w:numId w:val="22"/>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uiPriority w:val="9"/>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uiPriority w:val="99"/>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uiPriority w:val="99"/>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6870DA"/>
    <w:pPr>
      <w:tabs>
        <w:tab w:val="left" w:pos="880"/>
        <w:tab w:val="right" w:leader="dot" w:pos="9062"/>
      </w:tabs>
      <w:spacing w:after="100"/>
      <w:ind w:left="220"/>
      <w:jc w:val="left"/>
    </w:pPr>
    <w:rPr>
      <w:b/>
      <w:bCs/>
      <w:noProof/>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370E5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8099496">
      <w:bodyDiv w:val="1"/>
      <w:marLeft w:val="0"/>
      <w:marRight w:val="0"/>
      <w:marTop w:val="0"/>
      <w:marBottom w:val="0"/>
      <w:divBdr>
        <w:top w:val="none" w:sz="0" w:space="0" w:color="auto"/>
        <w:left w:val="none" w:sz="0" w:space="0" w:color="auto"/>
        <w:bottom w:val="none" w:sz="0" w:space="0" w:color="auto"/>
        <w:right w:val="none" w:sz="0" w:space="0" w:color="auto"/>
      </w:divBdr>
    </w:div>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7098185">
      <w:bodyDiv w:val="1"/>
      <w:marLeft w:val="0"/>
      <w:marRight w:val="0"/>
      <w:marTop w:val="0"/>
      <w:marBottom w:val="0"/>
      <w:divBdr>
        <w:top w:val="none" w:sz="0" w:space="0" w:color="auto"/>
        <w:left w:val="none" w:sz="0" w:space="0" w:color="auto"/>
        <w:bottom w:val="none" w:sz="0" w:space="0" w:color="auto"/>
        <w:right w:val="none" w:sz="0" w:space="0" w:color="auto"/>
      </w:divBdr>
    </w:div>
    <w:div w:id="1768697292">
      <w:bodyDiv w:val="1"/>
      <w:marLeft w:val="0"/>
      <w:marRight w:val="0"/>
      <w:marTop w:val="0"/>
      <w:marBottom w:val="0"/>
      <w:divBdr>
        <w:top w:val="none" w:sz="0" w:space="0" w:color="auto"/>
        <w:left w:val="none" w:sz="0" w:space="0" w:color="auto"/>
        <w:bottom w:val="none" w:sz="0" w:space="0" w:color="auto"/>
        <w:right w:val="none" w:sz="0" w:space="0" w:color="auto"/>
      </w:divBdr>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3.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hyperlink" Target="07_TiMMCO_Implementation_en_2010.pptx" TargetMode="Externa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07_TiMMCO_Implementation_en_2010.ppt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07_TiMMCO_Implementation_en_2010.pptx"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07_TiMMCO_Implementation_en_2010.pptx" TargetMode="Externa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6.jpe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gesetze-im-internet.de/bundesrecht/mediationsg/gesamt.pdf"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D6A6C2-B2FC-46B2-80BC-4950BA9B5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2174</Words>
  <Characters>13701</Characters>
  <Application>Microsoft Office Word</Application>
  <DocSecurity>0</DocSecurity>
  <Lines>114</Lines>
  <Paragraphs>31</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15844</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16</cp:revision>
  <dcterms:created xsi:type="dcterms:W3CDTF">2014-03-20T21:30:00Z</dcterms:created>
  <dcterms:modified xsi:type="dcterms:W3CDTF">2014-07-25T21:47:00Z</dcterms:modified>
</cp:coreProperties>
</file>